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95355" w14:textId="6DB4189C" w:rsidR="006F5843" w:rsidRDefault="006F5843"/>
    <w:p w14:paraId="31211D25" w14:textId="5DBA6ABD" w:rsidR="00CE46EA" w:rsidRDefault="00CE46EA"/>
    <w:p w14:paraId="36E9EC6B" w14:textId="37DF2684" w:rsidR="00FF6E67" w:rsidRPr="009A451B" w:rsidRDefault="00FF6E67" w:rsidP="00FF6E67">
      <w:pPr>
        <w:jc w:val="right"/>
        <w:rPr>
          <w:rFonts w:ascii="Arial" w:hAnsi="Arial" w:cs="Arial"/>
          <w:sz w:val="20"/>
          <w:szCs w:val="20"/>
        </w:rPr>
      </w:pPr>
      <w:r w:rsidRPr="009A451B">
        <w:rPr>
          <w:rFonts w:ascii="Arial" w:hAnsi="Arial" w:cs="Arial"/>
          <w:b/>
          <w:sz w:val="20"/>
          <w:szCs w:val="20"/>
        </w:rPr>
        <w:t>OBR-2</w:t>
      </w:r>
      <w:r w:rsidR="00197FFB">
        <w:rPr>
          <w:rFonts w:ascii="Arial" w:hAnsi="Arial" w:cs="Arial"/>
          <w:b/>
          <w:sz w:val="20"/>
          <w:szCs w:val="20"/>
        </w:rPr>
        <w:t>A</w:t>
      </w:r>
    </w:p>
    <w:p w14:paraId="539DAC66" w14:textId="62EBB9CB" w:rsidR="00566900" w:rsidRDefault="00566900"/>
    <w:p w14:paraId="08437A70" w14:textId="77777777" w:rsidR="00566900" w:rsidRDefault="00566900"/>
    <w:p w14:paraId="294B50DA" w14:textId="471FA108" w:rsidR="00493042" w:rsidRDefault="00493042" w:rsidP="00493042">
      <w:pPr>
        <w:jc w:val="center"/>
        <w:rPr>
          <w:rFonts w:ascii="Arial" w:hAnsi="Arial" w:cs="Arial"/>
          <w:b/>
          <w:sz w:val="20"/>
          <w:szCs w:val="20"/>
        </w:rPr>
      </w:pPr>
      <w:r w:rsidRPr="009A451B">
        <w:rPr>
          <w:rFonts w:ascii="Arial" w:hAnsi="Arial" w:cs="Arial"/>
          <w:b/>
          <w:sz w:val="20"/>
          <w:szCs w:val="20"/>
        </w:rPr>
        <w:t>PONUDBENA CENA</w:t>
      </w:r>
    </w:p>
    <w:p w14:paraId="237199C8" w14:textId="77777777" w:rsidR="00FF6E67" w:rsidRPr="009A451B" w:rsidRDefault="00FF6E67" w:rsidP="00493042">
      <w:pPr>
        <w:jc w:val="center"/>
        <w:rPr>
          <w:rFonts w:ascii="Arial" w:hAnsi="Arial" w:cs="Arial"/>
          <w:b/>
          <w:sz w:val="20"/>
          <w:szCs w:val="20"/>
        </w:rPr>
      </w:pPr>
    </w:p>
    <w:p w14:paraId="4969715E" w14:textId="77777777" w:rsidR="00493042" w:rsidRPr="009A451B" w:rsidRDefault="00493042" w:rsidP="00493042">
      <w:pPr>
        <w:spacing w:after="0"/>
        <w:rPr>
          <w:rFonts w:ascii="Arial" w:hAnsi="Arial" w:cs="Arial"/>
          <w:bCs/>
          <w:sz w:val="20"/>
          <w:szCs w:val="20"/>
        </w:rPr>
      </w:pPr>
      <w:r w:rsidRPr="009A451B">
        <w:rPr>
          <w:rFonts w:ascii="Arial" w:hAnsi="Arial" w:cs="Arial"/>
          <w:bCs/>
          <w:sz w:val="20"/>
          <w:szCs w:val="20"/>
        </w:rPr>
        <w:t>Ponudnik:_________________________________________________________________________</w:t>
      </w:r>
    </w:p>
    <w:p w14:paraId="6D2F0980" w14:textId="77777777" w:rsidR="00493042" w:rsidRPr="009A451B" w:rsidRDefault="00493042" w:rsidP="00493042">
      <w:pPr>
        <w:jc w:val="center"/>
        <w:rPr>
          <w:rFonts w:ascii="Arial" w:hAnsi="Arial" w:cs="Arial"/>
          <w:i/>
          <w:iCs/>
          <w:sz w:val="20"/>
          <w:szCs w:val="20"/>
        </w:rPr>
      </w:pPr>
      <w:r w:rsidRPr="009A451B">
        <w:rPr>
          <w:rFonts w:ascii="Arial" w:hAnsi="Arial" w:cs="Arial"/>
          <w:i/>
          <w:iCs/>
          <w:sz w:val="20"/>
          <w:szCs w:val="20"/>
        </w:rPr>
        <w:t>(firma in sedež ponudnika)</w:t>
      </w:r>
    </w:p>
    <w:p w14:paraId="6C4993DD" w14:textId="77777777" w:rsidR="00566900" w:rsidRDefault="00566900" w:rsidP="00493042">
      <w:pPr>
        <w:jc w:val="both"/>
        <w:rPr>
          <w:rFonts w:ascii="Arial" w:hAnsi="Arial" w:cs="Arial"/>
          <w:sz w:val="20"/>
          <w:szCs w:val="20"/>
        </w:rPr>
      </w:pPr>
    </w:p>
    <w:p w14:paraId="408C51FC" w14:textId="603BAC30" w:rsidR="00493042" w:rsidRDefault="00493042" w:rsidP="00493042">
      <w:pPr>
        <w:jc w:val="both"/>
        <w:rPr>
          <w:rFonts w:ascii="Arial" w:hAnsi="Arial" w:cs="Arial"/>
          <w:sz w:val="20"/>
          <w:szCs w:val="20"/>
        </w:rPr>
      </w:pPr>
      <w:r>
        <w:rPr>
          <w:rFonts w:ascii="Arial" w:hAnsi="Arial" w:cs="Arial"/>
          <w:sz w:val="20"/>
          <w:szCs w:val="20"/>
        </w:rPr>
        <w:t>Za predmetno javno naročilo »</w:t>
      </w:r>
      <w:r w:rsidRPr="00DB3D54">
        <w:rPr>
          <w:rFonts w:ascii="Arial" w:hAnsi="Arial" w:cs="Arial"/>
          <w:sz w:val="20"/>
          <w:szCs w:val="20"/>
        </w:rPr>
        <w:t>Redno vzdrževanje na lokalnih cestah v Občini Grosuplje</w:t>
      </w:r>
      <w:r>
        <w:rPr>
          <w:rFonts w:ascii="Arial" w:hAnsi="Arial" w:cs="Arial"/>
          <w:sz w:val="20"/>
          <w:szCs w:val="20"/>
        </w:rPr>
        <w:t>«</w:t>
      </w:r>
      <w:r w:rsidRPr="00DB3D54">
        <w:rPr>
          <w:rFonts w:ascii="Arial" w:hAnsi="Arial" w:cs="Arial"/>
          <w:sz w:val="20"/>
          <w:szCs w:val="20"/>
        </w:rPr>
        <w:t xml:space="preserve"> </w:t>
      </w:r>
      <w:r>
        <w:rPr>
          <w:rFonts w:ascii="Arial" w:hAnsi="Arial" w:cs="Arial"/>
          <w:sz w:val="20"/>
          <w:szCs w:val="20"/>
        </w:rPr>
        <w:t>ponujamo naslednjo ceno (iz Obrazca Predračun 2b):</w:t>
      </w:r>
    </w:p>
    <w:p w14:paraId="62320C55" w14:textId="77777777" w:rsidR="00493042" w:rsidRPr="009A451B" w:rsidRDefault="00493042" w:rsidP="00493042">
      <w:pPr>
        <w:rPr>
          <w:rFonts w:ascii="Arial" w:hAnsi="Arial" w:cs="Arial"/>
          <w:sz w:val="20"/>
          <w:szCs w:val="20"/>
        </w:rPr>
      </w:pPr>
    </w:p>
    <w:tbl>
      <w:tblPr>
        <w:tblW w:w="5037" w:type="pct"/>
        <w:tblInd w:w="-22" w:type="dxa"/>
        <w:tblCellMar>
          <w:left w:w="81" w:type="dxa"/>
          <w:right w:w="81" w:type="dxa"/>
        </w:tblCellMar>
        <w:tblLook w:val="04A0" w:firstRow="1" w:lastRow="0" w:firstColumn="1" w:lastColumn="0" w:noHBand="0" w:noVBand="1"/>
      </w:tblPr>
      <w:tblGrid>
        <w:gridCol w:w="4681"/>
        <w:gridCol w:w="4398"/>
      </w:tblGrid>
      <w:tr w:rsidR="00493042" w:rsidRPr="009A451B" w14:paraId="7E45A90C" w14:textId="77777777" w:rsidTr="00977FB2">
        <w:trPr>
          <w:trHeight w:val="454"/>
        </w:trPr>
        <w:tc>
          <w:tcPr>
            <w:tcW w:w="2578" w:type="pct"/>
            <w:tcBorders>
              <w:top w:val="single" w:sz="24" w:space="0" w:color="auto"/>
              <w:left w:val="single" w:sz="24" w:space="0" w:color="auto"/>
              <w:bottom w:val="single" w:sz="24" w:space="0" w:color="auto"/>
              <w:right w:val="nil"/>
            </w:tcBorders>
            <w:shd w:val="clear" w:color="auto" w:fill="F5F5F5"/>
            <w:hideMark/>
          </w:tcPr>
          <w:p w14:paraId="0E04909B" w14:textId="75CDF31A" w:rsidR="00493042" w:rsidRPr="009A451B" w:rsidRDefault="00493042" w:rsidP="00A17629">
            <w:pPr>
              <w:spacing w:after="0"/>
              <w:rPr>
                <w:rFonts w:ascii="Arial" w:hAnsi="Arial" w:cs="Arial"/>
                <w:color w:val="000000" w:themeColor="text1"/>
                <w:sz w:val="20"/>
                <w:szCs w:val="20"/>
              </w:rPr>
            </w:pPr>
            <w:r w:rsidRPr="009A451B">
              <w:rPr>
                <w:rFonts w:ascii="Arial" w:hAnsi="Arial" w:cs="Arial"/>
                <w:b/>
                <w:color w:val="000000" w:themeColor="text1"/>
                <w:sz w:val="20"/>
                <w:szCs w:val="20"/>
              </w:rPr>
              <w:t xml:space="preserve">Skupaj ponudbena cena za vzdrževanje lokalnih cest </w:t>
            </w:r>
            <w:r>
              <w:rPr>
                <w:rFonts w:ascii="Arial" w:hAnsi="Arial" w:cs="Arial"/>
                <w:b/>
                <w:color w:val="000000" w:themeColor="text1"/>
                <w:sz w:val="20"/>
                <w:szCs w:val="20"/>
              </w:rPr>
              <w:t xml:space="preserve">A) + B) </w:t>
            </w:r>
            <w:r w:rsidR="00673BCF">
              <w:rPr>
                <w:rFonts w:ascii="Arial" w:hAnsi="Arial" w:cs="Arial"/>
                <w:b/>
                <w:color w:val="000000" w:themeColor="text1"/>
                <w:sz w:val="20"/>
                <w:szCs w:val="20"/>
              </w:rPr>
              <w:t xml:space="preserve">+ C) </w:t>
            </w:r>
            <w:r w:rsidRPr="009A451B">
              <w:rPr>
                <w:rFonts w:ascii="Arial" w:hAnsi="Arial" w:cs="Arial"/>
                <w:b/>
                <w:color w:val="000000" w:themeColor="text1"/>
                <w:sz w:val="20"/>
                <w:szCs w:val="20"/>
              </w:rPr>
              <w:t>(brez DDV):</w:t>
            </w:r>
          </w:p>
        </w:tc>
        <w:tc>
          <w:tcPr>
            <w:tcW w:w="2422" w:type="pct"/>
            <w:tcBorders>
              <w:top w:val="single" w:sz="24" w:space="0" w:color="auto"/>
              <w:left w:val="single" w:sz="6" w:space="0" w:color="auto"/>
              <w:bottom w:val="single" w:sz="24" w:space="0" w:color="auto"/>
              <w:right w:val="single" w:sz="24" w:space="0" w:color="auto"/>
            </w:tcBorders>
          </w:tcPr>
          <w:p w14:paraId="602C3EE8" w14:textId="77777777" w:rsidR="00493042" w:rsidRPr="009A451B" w:rsidRDefault="00493042" w:rsidP="00A17629">
            <w:pPr>
              <w:spacing w:after="0"/>
              <w:jc w:val="right"/>
              <w:rPr>
                <w:rFonts w:ascii="Arial" w:hAnsi="Arial" w:cs="Arial"/>
                <w:b/>
                <w:color w:val="000000" w:themeColor="text1"/>
                <w:sz w:val="20"/>
                <w:szCs w:val="20"/>
              </w:rPr>
            </w:pPr>
          </w:p>
          <w:p w14:paraId="1C7637C1" w14:textId="77777777" w:rsidR="00493042" w:rsidRPr="009A451B" w:rsidRDefault="00493042" w:rsidP="00A17629">
            <w:pPr>
              <w:spacing w:after="0"/>
              <w:jc w:val="right"/>
              <w:rPr>
                <w:rFonts w:ascii="Arial" w:hAnsi="Arial" w:cs="Arial"/>
                <w:b/>
                <w:color w:val="000000" w:themeColor="text1"/>
                <w:sz w:val="20"/>
                <w:szCs w:val="20"/>
              </w:rPr>
            </w:pPr>
            <w:r w:rsidRPr="009A451B">
              <w:rPr>
                <w:rFonts w:ascii="Arial" w:hAnsi="Arial" w:cs="Arial"/>
                <w:b/>
                <w:color w:val="000000" w:themeColor="text1"/>
                <w:sz w:val="20"/>
                <w:szCs w:val="20"/>
              </w:rPr>
              <w:t>EUR</w:t>
            </w:r>
          </w:p>
        </w:tc>
      </w:tr>
      <w:tr w:rsidR="00493042" w:rsidRPr="009A451B" w14:paraId="294F8F8E" w14:textId="77777777" w:rsidTr="00977FB2">
        <w:trPr>
          <w:trHeight w:val="454"/>
        </w:trPr>
        <w:tc>
          <w:tcPr>
            <w:tcW w:w="5000" w:type="pct"/>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1732B91" w14:textId="77777777" w:rsidR="00493042" w:rsidRPr="009A451B" w:rsidRDefault="00493042" w:rsidP="00A17629">
            <w:pPr>
              <w:spacing w:after="0"/>
              <w:rPr>
                <w:rFonts w:ascii="Arial" w:hAnsi="Arial" w:cs="Arial"/>
                <w:sz w:val="20"/>
                <w:szCs w:val="20"/>
              </w:rPr>
            </w:pPr>
          </w:p>
          <w:p w14:paraId="4A5B3D68" w14:textId="77777777" w:rsidR="00493042" w:rsidRPr="009A451B" w:rsidRDefault="00493042" w:rsidP="00A17629">
            <w:pPr>
              <w:spacing w:after="0"/>
              <w:rPr>
                <w:rFonts w:ascii="Arial" w:hAnsi="Arial" w:cs="Arial"/>
                <w:sz w:val="20"/>
                <w:szCs w:val="20"/>
              </w:rPr>
            </w:pPr>
            <w:r w:rsidRPr="009A451B">
              <w:rPr>
                <w:rFonts w:ascii="Arial" w:hAnsi="Arial" w:cs="Arial"/>
                <w:sz w:val="20"/>
                <w:szCs w:val="20"/>
              </w:rPr>
              <w:t>z besedo: ___________________________</w:t>
            </w:r>
            <w:r>
              <w:rPr>
                <w:rFonts w:ascii="Arial" w:hAnsi="Arial" w:cs="Arial"/>
                <w:sz w:val="20"/>
                <w:szCs w:val="20"/>
              </w:rPr>
              <w:t>___________________________</w:t>
            </w:r>
            <w:r w:rsidRPr="009A451B">
              <w:rPr>
                <w:rFonts w:ascii="Arial" w:hAnsi="Arial" w:cs="Arial"/>
                <w:sz w:val="20"/>
                <w:szCs w:val="20"/>
              </w:rPr>
              <w:t>in ……….…/100 EUR</w:t>
            </w:r>
          </w:p>
        </w:tc>
      </w:tr>
    </w:tbl>
    <w:p w14:paraId="6C430D14" w14:textId="77777777" w:rsidR="00493042" w:rsidRPr="009A451B" w:rsidRDefault="00493042" w:rsidP="00493042">
      <w:pPr>
        <w:spacing w:before="240" w:after="120"/>
        <w:rPr>
          <w:rFonts w:ascii="Arial" w:hAnsi="Arial" w:cs="Arial"/>
          <w:sz w:val="20"/>
          <w:szCs w:val="20"/>
        </w:rPr>
      </w:pPr>
    </w:p>
    <w:p w14:paraId="6359B7F1" w14:textId="28AA262C" w:rsidR="00493042" w:rsidRPr="009A451B" w:rsidRDefault="00493042" w:rsidP="00493042">
      <w:pPr>
        <w:spacing w:before="240" w:after="120"/>
        <w:rPr>
          <w:rFonts w:ascii="Arial" w:hAnsi="Arial" w:cs="Arial"/>
          <w:sz w:val="20"/>
          <w:szCs w:val="20"/>
        </w:rPr>
      </w:pPr>
      <w:r w:rsidRPr="009A451B">
        <w:rPr>
          <w:rFonts w:ascii="Arial" w:hAnsi="Arial" w:cs="Arial"/>
          <w:sz w:val="20"/>
          <w:szCs w:val="20"/>
        </w:rPr>
        <w:t xml:space="preserve">Ponudba </w:t>
      </w:r>
      <w:r w:rsidR="00977FB2">
        <w:rPr>
          <w:rFonts w:ascii="Arial" w:hAnsi="Arial" w:cs="Arial"/>
          <w:sz w:val="20"/>
          <w:szCs w:val="20"/>
        </w:rPr>
        <w:t>velja 6</w:t>
      </w:r>
      <w:r w:rsidRPr="009A451B">
        <w:rPr>
          <w:rFonts w:ascii="Arial" w:hAnsi="Arial" w:cs="Arial"/>
          <w:sz w:val="20"/>
          <w:szCs w:val="20"/>
        </w:rPr>
        <w:t xml:space="preserve">0 dni od </w:t>
      </w:r>
      <w:r w:rsidR="00977FB2">
        <w:rPr>
          <w:rFonts w:ascii="Arial" w:hAnsi="Arial" w:cs="Arial"/>
          <w:sz w:val="20"/>
          <w:szCs w:val="20"/>
        </w:rPr>
        <w:t xml:space="preserve">roka za </w:t>
      </w:r>
      <w:r w:rsidRPr="009A451B">
        <w:rPr>
          <w:rFonts w:ascii="Arial" w:hAnsi="Arial" w:cs="Arial"/>
          <w:sz w:val="20"/>
          <w:szCs w:val="20"/>
        </w:rPr>
        <w:t>oddaj</w:t>
      </w:r>
      <w:r w:rsidR="00977FB2">
        <w:rPr>
          <w:rFonts w:ascii="Arial" w:hAnsi="Arial" w:cs="Arial"/>
          <w:sz w:val="20"/>
          <w:szCs w:val="20"/>
        </w:rPr>
        <w:t xml:space="preserve">o ponudbe. </w:t>
      </w:r>
    </w:p>
    <w:p w14:paraId="32664D16" w14:textId="32ADB93C" w:rsidR="00493042" w:rsidRDefault="00493042" w:rsidP="00493042">
      <w:pPr>
        <w:spacing w:before="120" w:after="120" w:line="360" w:lineRule="auto"/>
        <w:rPr>
          <w:rFonts w:ascii="Arial" w:hAnsi="Arial" w:cs="Arial"/>
          <w:sz w:val="20"/>
          <w:szCs w:val="20"/>
        </w:rPr>
      </w:pPr>
    </w:p>
    <w:p w14:paraId="4DA80510" w14:textId="77777777" w:rsidR="00977FB2" w:rsidRPr="009A451B" w:rsidRDefault="00977FB2" w:rsidP="00493042">
      <w:pPr>
        <w:spacing w:before="120" w:after="120" w:line="360" w:lineRule="auto"/>
        <w:rPr>
          <w:rFonts w:ascii="Arial" w:hAnsi="Arial" w:cs="Arial"/>
          <w:sz w:val="20"/>
          <w:szCs w:val="20"/>
        </w:rPr>
      </w:pPr>
    </w:p>
    <w:tbl>
      <w:tblPr>
        <w:tblW w:w="0" w:type="auto"/>
        <w:tblInd w:w="108" w:type="dxa"/>
        <w:tblLayout w:type="fixed"/>
        <w:tblLook w:val="04A0" w:firstRow="1" w:lastRow="0" w:firstColumn="1" w:lastColumn="0" w:noHBand="0" w:noVBand="1"/>
      </w:tblPr>
      <w:tblGrid>
        <w:gridCol w:w="4771"/>
        <w:gridCol w:w="4898"/>
      </w:tblGrid>
      <w:tr w:rsidR="00493042" w:rsidRPr="009A451B" w14:paraId="16CB9CCA" w14:textId="77777777" w:rsidTr="00A17629">
        <w:tc>
          <w:tcPr>
            <w:tcW w:w="4771" w:type="dxa"/>
            <w:vAlign w:val="center"/>
            <w:hideMark/>
          </w:tcPr>
          <w:p w14:paraId="19A807C2" w14:textId="77777777" w:rsidR="00493042" w:rsidRPr="009A451B" w:rsidRDefault="00493042" w:rsidP="00A17629">
            <w:pPr>
              <w:snapToGrid w:val="0"/>
              <w:spacing w:before="60" w:after="40"/>
              <w:ind w:right="5"/>
              <w:rPr>
                <w:rFonts w:ascii="Arial" w:hAnsi="Arial" w:cs="Arial"/>
                <w:sz w:val="20"/>
                <w:szCs w:val="20"/>
              </w:rPr>
            </w:pPr>
            <w:r w:rsidRPr="009A451B">
              <w:rPr>
                <w:rFonts w:ascii="Arial" w:hAnsi="Arial" w:cs="Arial"/>
                <w:sz w:val="20"/>
                <w:szCs w:val="20"/>
              </w:rPr>
              <w:t>Kraj in datum:</w:t>
            </w:r>
          </w:p>
        </w:tc>
        <w:tc>
          <w:tcPr>
            <w:tcW w:w="4898" w:type="dxa"/>
            <w:vAlign w:val="center"/>
            <w:hideMark/>
          </w:tcPr>
          <w:p w14:paraId="5E3E4AE2"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Ime in priimek zakonitega zastopnika:</w:t>
            </w:r>
          </w:p>
        </w:tc>
      </w:tr>
      <w:tr w:rsidR="00493042" w:rsidRPr="009A451B" w14:paraId="03626D04" w14:textId="77777777" w:rsidTr="00A17629">
        <w:tc>
          <w:tcPr>
            <w:tcW w:w="4771" w:type="dxa"/>
            <w:vAlign w:val="center"/>
            <w:hideMark/>
          </w:tcPr>
          <w:p w14:paraId="1C4ABF50" w14:textId="77777777" w:rsidR="00493042" w:rsidRPr="009A451B" w:rsidRDefault="00493042" w:rsidP="00A17629">
            <w:pPr>
              <w:snapToGrid w:val="0"/>
              <w:spacing w:before="60" w:after="40"/>
              <w:ind w:right="5"/>
              <w:rPr>
                <w:rFonts w:ascii="Arial" w:hAnsi="Arial" w:cs="Arial"/>
                <w:sz w:val="20"/>
                <w:szCs w:val="20"/>
              </w:rPr>
            </w:pPr>
            <w:r w:rsidRPr="009A451B">
              <w:rPr>
                <w:rFonts w:ascii="Arial" w:hAnsi="Arial" w:cs="Arial"/>
                <w:sz w:val="20"/>
                <w:szCs w:val="20"/>
              </w:rPr>
              <w:t>________________________________________</w:t>
            </w:r>
          </w:p>
        </w:tc>
        <w:tc>
          <w:tcPr>
            <w:tcW w:w="4898" w:type="dxa"/>
            <w:vAlign w:val="center"/>
          </w:tcPr>
          <w:p w14:paraId="7A9A0FF0" w14:textId="77777777" w:rsidR="00493042" w:rsidRPr="009A451B" w:rsidRDefault="00493042" w:rsidP="00A17629">
            <w:pPr>
              <w:snapToGrid w:val="0"/>
              <w:spacing w:before="60" w:after="40"/>
              <w:jc w:val="center"/>
              <w:rPr>
                <w:rFonts w:ascii="Arial" w:hAnsi="Arial" w:cs="Arial"/>
                <w:sz w:val="20"/>
                <w:szCs w:val="20"/>
              </w:rPr>
            </w:pPr>
          </w:p>
        </w:tc>
      </w:tr>
      <w:tr w:rsidR="00493042" w:rsidRPr="009A451B" w14:paraId="7A9F3A94" w14:textId="77777777" w:rsidTr="00A17629">
        <w:tc>
          <w:tcPr>
            <w:tcW w:w="4771" w:type="dxa"/>
            <w:vAlign w:val="center"/>
          </w:tcPr>
          <w:p w14:paraId="71FCEB9F" w14:textId="77777777" w:rsidR="00493042" w:rsidRPr="009A451B" w:rsidRDefault="00493042" w:rsidP="00A17629">
            <w:pPr>
              <w:snapToGrid w:val="0"/>
              <w:spacing w:before="60" w:after="40"/>
              <w:rPr>
                <w:rFonts w:ascii="Arial" w:hAnsi="Arial" w:cs="Arial"/>
                <w:sz w:val="20"/>
                <w:szCs w:val="20"/>
              </w:rPr>
            </w:pPr>
          </w:p>
        </w:tc>
        <w:tc>
          <w:tcPr>
            <w:tcW w:w="4898" w:type="dxa"/>
            <w:vAlign w:val="center"/>
          </w:tcPr>
          <w:p w14:paraId="0EE8234F" w14:textId="77777777" w:rsidR="00493042" w:rsidRPr="009A451B" w:rsidRDefault="00493042" w:rsidP="00A17629">
            <w:pPr>
              <w:snapToGrid w:val="0"/>
              <w:spacing w:before="60" w:after="40"/>
              <w:jc w:val="center"/>
              <w:rPr>
                <w:rFonts w:ascii="Arial" w:hAnsi="Arial" w:cs="Arial"/>
                <w:sz w:val="20"/>
                <w:szCs w:val="20"/>
              </w:rPr>
            </w:pPr>
          </w:p>
        </w:tc>
      </w:tr>
      <w:tr w:rsidR="00493042" w:rsidRPr="009A451B" w14:paraId="5815D760" w14:textId="77777777" w:rsidTr="00A17629">
        <w:tc>
          <w:tcPr>
            <w:tcW w:w="4771" w:type="dxa"/>
            <w:vAlign w:val="center"/>
          </w:tcPr>
          <w:p w14:paraId="49973866" w14:textId="77777777" w:rsidR="00493042" w:rsidRPr="009A451B" w:rsidRDefault="00493042" w:rsidP="00A17629">
            <w:pPr>
              <w:snapToGrid w:val="0"/>
              <w:spacing w:before="60" w:after="40"/>
              <w:rPr>
                <w:rFonts w:ascii="Arial" w:hAnsi="Arial" w:cs="Arial"/>
                <w:sz w:val="20"/>
                <w:szCs w:val="20"/>
              </w:rPr>
            </w:pPr>
          </w:p>
        </w:tc>
        <w:tc>
          <w:tcPr>
            <w:tcW w:w="4898" w:type="dxa"/>
            <w:vAlign w:val="center"/>
            <w:hideMark/>
          </w:tcPr>
          <w:p w14:paraId="495B8BFA"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podpis zakonitega zastopnika in žig</w:t>
            </w:r>
          </w:p>
        </w:tc>
      </w:tr>
      <w:tr w:rsidR="00493042" w:rsidRPr="009A451B" w14:paraId="1D067DAE" w14:textId="77777777" w:rsidTr="00A17629">
        <w:tc>
          <w:tcPr>
            <w:tcW w:w="4771" w:type="dxa"/>
            <w:vAlign w:val="center"/>
          </w:tcPr>
          <w:p w14:paraId="58F46ABF" w14:textId="77777777" w:rsidR="00493042" w:rsidRPr="009A451B" w:rsidRDefault="00493042" w:rsidP="00A17629">
            <w:pPr>
              <w:snapToGrid w:val="0"/>
              <w:spacing w:before="60" w:after="40"/>
              <w:rPr>
                <w:rFonts w:ascii="Arial" w:hAnsi="Arial" w:cs="Arial"/>
                <w:sz w:val="20"/>
                <w:szCs w:val="20"/>
              </w:rPr>
            </w:pPr>
          </w:p>
        </w:tc>
        <w:tc>
          <w:tcPr>
            <w:tcW w:w="4898" w:type="dxa"/>
            <w:vAlign w:val="center"/>
          </w:tcPr>
          <w:p w14:paraId="33AFF84E" w14:textId="77777777" w:rsidR="00493042" w:rsidRPr="009A451B" w:rsidRDefault="00493042" w:rsidP="00A17629">
            <w:pPr>
              <w:snapToGrid w:val="0"/>
              <w:spacing w:before="60" w:after="40"/>
              <w:rPr>
                <w:rFonts w:ascii="Arial" w:hAnsi="Arial" w:cs="Arial"/>
                <w:sz w:val="20"/>
                <w:szCs w:val="20"/>
              </w:rPr>
            </w:pPr>
          </w:p>
          <w:p w14:paraId="00D596CA"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__________________________________________</w:t>
            </w:r>
          </w:p>
        </w:tc>
      </w:tr>
    </w:tbl>
    <w:p w14:paraId="1D103BD4" w14:textId="77777777" w:rsidR="00493042" w:rsidRPr="009A451B" w:rsidRDefault="00493042" w:rsidP="00493042">
      <w:pPr>
        <w:jc w:val="right"/>
        <w:rPr>
          <w:rFonts w:ascii="Arial" w:hAnsi="Arial" w:cs="Arial"/>
          <w:b/>
          <w:sz w:val="20"/>
          <w:szCs w:val="20"/>
        </w:rPr>
      </w:pPr>
    </w:p>
    <w:p w14:paraId="12D3FB2A" w14:textId="77777777" w:rsidR="00493042" w:rsidRPr="009A451B" w:rsidRDefault="00493042" w:rsidP="00493042">
      <w:pPr>
        <w:jc w:val="right"/>
        <w:rPr>
          <w:rFonts w:ascii="Arial" w:hAnsi="Arial" w:cs="Arial"/>
          <w:b/>
          <w:sz w:val="20"/>
          <w:szCs w:val="20"/>
        </w:rPr>
      </w:pPr>
    </w:p>
    <w:p w14:paraId="69572C7F" w14:textId="77777777" w:rsidR="00493042" w:rsidRPr="009A451B" w:rsidRDefault="00493042" w:rsidP="00493042">
      <w:pPr>
        <w:jc w:val="right"/>
        <w:rPr>
          <w:rFonts w:ascii="Arial" w:hAnsi="Arial" w:cs="Arial"/>
          <w:b/>
          <w:sz w:val="20"/>
          <w:szCs w:val="20"/>
        </w:rPr>
      </w:pPr>
    </w:p>
    <w:p w14:paraId="5052E91A" w14:textId="1FBCDE6D" w:rsidR="00493042" w:rsidRDefault="00493042" w:rsidP="00493042">
      <w:pPr>
        <w:rPr>
          <w:rFonts w:ascii="Arial" w:hAnsi="Arial" w:cs="Arial"/>
          <w:b/>
          <w:sz w:val="20"/>
          <w:szCs w:val="20"/>
        </w:rPr>
      </w:pPr>
    </w:p>
    <w:p w14:paraId="2BADB6DE" w14:textId="424D3020" w:rsidR="00566900" w:rsidRDefault="00566900" w:rsidP="00493042">
      <w:pPr>
        <w:rPr>
          <w:rFonts w:ascii="Arial" w:hAnsi="Arial" w:cs="Arial"/>
          <w:b/>
          <w:sz w:val="20"/>
          <w:szCs w:val="20"/>
        </w:rPr>
      </w:pPr>
    </w:p>
    <w:p w14:paraId="263C0E6C" w14:textId="6902140F" w:rsidR="00566900" w:rsidRDefault="00566900" w:rsidP="00493042">
      <w:pPr>
        <w:rPr>
          <w:rFonts w:ascii="Arial" w:hAnsi="Arial" w:cs="Arial"/>
          <w:b/>
          <w:sz w:val="20"/>
          <w:szCs w:val="20"/>
        </w:rPr>
      </w:pPr>
    </w:p>
    <w:p w14:paraId="0FC86097" w14:textId="77777777" w:rsidR="00566900" w:rsidRDefault="00566900" w:rsidP="00493042">
      <w:pPr>
        <w:rPr>
          <w:rFonts w:ascii="Arial" w:hAnsi="Arial" w:cs="Arial"/>
          <w:b/>
          <w:sz w:val="20"/>
          <w:szCs w:val="20"/>
        </w:rPr>
      </w:pPr>
    </w:p>
    <w:p w14:paraId="4D2806C9" w14:textId="77777777" w:rsidR="00FF6E67" w:rsidRPr="009A451B" w:rsidRDefault="00FF6E67" w:rsidP="00FF6E67">
      <w:pPr>
        <w:tabs>
          <w:tab w:val="left" w:pos="284"/>
        </w:tabs>
        <w:jc w:val="right"/>
        <w:rPr>
          <w:rFonts w:ascii="Arial" w:hAnsi="Arial" w:cs="Arial"/>
          <w:b/>
          <w:sz w:val="20"/>
          <w:szCs w:val="20"/>
        </w:rPr>
      </w:pPr>
      <w:r w:rsidRPr="009A451B">
        <w:rPr>
          <w:rFonts w:ascii="Arial" w:hAnsi="Arial" w:cs="Arial"/>
          <w:b/>
          <w:sz w:val="20"/>
          <w:szCs w:val="20"/>
        </w:rPr>
        <w:t>OBR-ZCOa</w:t>
      </w:r>
    </w:p>
    <w:p w14:paraId="58F97B6C" w14:textId="77777777" w:rsidR="00493042" w:rsidRPr="009A451B" w:rsidRDefault="00493042" w:rsidP="00493042">
      <w:pPr>
        <w:rPr>
          <w:rFonts w:ascii="Arial" w:hAnsi="Arial" w:cs="Arial"/>
          <w:sz w:val="20"/>
          <w:szCs w:val="20"/>
        </w:rPr>
      </w:pPr>
    </w:p>
    <w:p w14:paraId="7600B0BA" w14:textId="77777777" w:rsidR="00493042" w:rsidRPr="009A451B" w:rsidRDefault="00493042" w:rsidP="00493042">
      <w:pPr>
        <w:jc w:val="center"/>
        <w:rPr>
          <w:rFonts w:ascii="Arial" w:hAnsi="Arial" w:cs="Arial"/>
          <w:b/>
          <w:sz w:val="20"/>
          <w:szCs w:val="20"/>
        </w:rPr>
      </w:pPr>
      <w:r w:rsidRPr="009A451B">
        <w:rPr>
          <w:rFonts w:ascii="Arial" w:hAnsi="Arial" w:cs="Arial"/>
          <w:b/>
          <w:sz w:val="20"/>
          <w:szCs w:val="20"/>
        </w:rPr>
        <w:t>IZJAVA ZAVAROVALNICE O ZAVAROVANJU ODGOVORNOSTI PONUDNIKA</w:t>
      </w:r>
    </w:p>
    <w:p w14:paraId="1388CF40" w14:textId="77777777" w:rsidR="00493042" w:rsidRPr="009A451B" w:rsidRDefault="00493042" w:rsidP="00493042">
      <w:pPr>
        <w:rPr>
          <w:rFonts w:ascii="Arial" w:hAnsi="Arial" w:cs="Arial"/>
          <w:sz w:val="20"/>
          <w:szCs w:val="20"/>
        </w:rPr>
      </w:pPr>
    </w:p>
    <w:p w14:paraId="02839183" w14:textId="77777777" w:rsidR="00493042" w:rsidRPr="009A451B" w:rsidRDefault="00493042" w:rsidP="00493042">
      <w:pPr>
        <w:spacing w:after="0"/>
        <w:rPr>
          <w:rFonts w:ascii="Arial" w:hAnsi="Arial" w:cs="Arial"/>
          <w:sz w:val="20"/>
          <w:szCs w:val="20"/>
        </w:rPr>
      </w:pPr>
      <w:r w:rsidRPr="009A451B">
        <w:rPr>
          <w:rFonts w:ascii="Arial" w:hAnsi="Arial" w:cs="Arial"/>
          <w:sz w:val="20"/>
          <w:szCs w:val="20"/>
        </w:rPr>
        <w:t>Zavarovalnica:______________________________________________________________</w:t>
      </w:r>
    </w:p>
    <w:p w14:paraId="0C71F81B" w14:textId="77777777" w:rsidR="00493042" w:rsidRPr="009A451B" w:rsidRDefault="00493042" w:rsidP="00493042">
      <w:pPr>
        <w:rPr>
          <w:rFonts w:ascii="Arial" w:hAnsi="Arial" w:cs="Arial"/>
          <w:i/>
          <w:sz w:val="20"/>
          <w:szCs w:val="20"/>
        </w:rPr>
      </w:pPr>
      <w:r w:rsidRPr="009A451B">
        <w:rPr>
          <w:rFonts w:ascii="Arial" w:hAnsi="Arial" w:cs="Arial"/>
          <w:sz w:val="20"/>
          <w:szCs w:val="20"/>
        </w:rPr>
        <w:t xml:space="preserve">                                                       </w:t>
      </w:r>
      <w:r w:rsidRPr="009A451B">
        <w:rPr>
          <w:rFonts w:ascii="Arial" w:hAnsi="Arial" w:cs="Arial"/>
          <w:i/>
          <w:sz w:val="20"/>
          <w:szCs w:val="20"/>
        </w:rPr>
        <w:t>(firma in sedež zavarovalnice)</w:t>
      </w:r>
    </w:p>
    <w:p w14:paraId="0B47C90E" w14:textId="77777777" w:rsidR="00493042" w:rsidRPr="009A451B" w:rsidRDefault="00493042" w:rsidP="00493042">
      <w:pPr>
        <w:rPr>
          <w:rFonts w:ascii="Arial" w:hAnsi="Arial" w:cs="Arial"/>
          <w:sz w:val="20"/>
          <w:szCs w:val="20"/>
        </w:rPr>
      </w:pPr>
      <w:r w:rsidRPr="009A451B">
        <w:rPr>
          <w:rFonts w:ascii="Arial" w:hAnsi="Arial" w:cs="Arial"/>
          <w:sz w:val="20"/>
          <w:szCs w:val="20"/>
        </w:rPr>
        <w:t>za</w:t>
      </w:r>
    </w:p>
    <w:p w14:paraId="5BF8CCC1" w14:textId="77777777" w:rsidR="00493042" w:rsidRPr="009A451B" w:rsidRDefault="00493042" w:rsidP="00493042">
      <w:pPr>
        <w:rPr>
          <w:rFonts w:ascii="Arial" w:hAnsi="Arial" w:cs="Arial"/>
          <w:sz w:val="20"/>
          <w:szCs w:val="20"/>
        </w:rPr>
      </w:pPr>
    </w:p>
    <w:p w14:paraId="72D3FF46" w14:textId="77777777" w:rsidR="00493042" w:rsidRPr="009A451B" w:rsidRDefault="00493042" w:rsidP="00493042">
      <w:pPr>
        <w:spacing w:after="0"/>
        <w:rPr>
          <w:rFonts w:ascii="Arial" w:hAnsi="Arial" w:cs="Arial"/>
          <w:sz w:val="20"/>
          <w:szCs w:val="20"/>
        </w:rPr>
      </w:pPr>
      <w:r w:rsidRPr="009A451B">
        <w:rPr>
          <w:rFonts w:ascii="Arial" w:hAnsi="Arial" w:cs="Arial"/>
          <w:sz w:val="20"/>
          <w:szCs w:val="20"/>
        </w:rPr>
        <w:t>ponudnika:_________________________________________________________________</w:t>
      </w:r>
    </w:p>
    <w:p w14:paraId="49F520B5" w14:textId="77777777" w:rsidR="00493042" w:rsidRPr="009A451B" w:rsidRDefault="00493042" w:rsidP="00493042">
      <w:pPr>
        <w:shd w:val="clear" w:color="auto" w:fill="FFFFFF" w:themeFill="background1"/>
        <w:jc w:val="both"/>
        <w:rPr>
          <w:rFonts w:ascii="Arial" w:hAnsi="Arial" w:cs="Arial"/>
          <w:i/>
          <w:sz w:val="20"/>
          <w:szCs w:val="20"/>
        </w:rPr>
      </w:pPr>
      <w:r w:rsidRPr="009A451B">
        <w:rPr>
          <w:rFonts w:ascii="Arial" w:hAnsi="Arial" w:cs="Arial"/>
          <w:sz w:val="20"/>
          <w:szCs w:val="20"/>
        </w:rPr>
        <w:t xml:space="preserve">                                                        </w:t>
      </w:r>
      <w:r w:rsidRPr="009A451B">
        <w:rPr>
          <w:rFonts w:ascii="Arial" w:hAnsi="Arial" w:cs="Arial"/>
          <w:i/>
          <w:sz w:val="20"/>
          <w:szCs w:val="20"/>
        </w:rPr>
        <w:t>(firma in sedež ponudnika)</w:t>
      </w:r>
    </w:p>
    <w:p w14:paraId="5BF49865" w14:textId="77777777" w:rsidR="00493042" w:rsidRPr="009A451B" w:rsidRDefault="00493042" w:rsidP="00493042">
      <w:pPr>
        <w:shd w:val="clear" w:color="auto" w:fill="FFFFFF" w:themeFill="background1"/>
        <w:jc w:val="both"/>
        <w:rPr>
          <w:rFonts w:ascii="Arial" w:hAnsi="Arial" w:cs="Arial"/>
          <w:sz w:val="20"/>
          <w:szCs w:val="20"/>
        </w:rPr>
      </w:pPr>
      <w:r w:rsidRPr="009A451B">
        <w:rPr>
          <w:rFonts w:ascii="Arial" w:hAnsi="Arial" w:cs="Arial"/>
          <w:sz w:val="20"/>
          <w:szCs w:val="20"/>
        </w:rPr>
        <w:t xml:space="preserve">v zvezi z </w:t>
      </w:r>
    </w:p>
    <w:p w14:paraId="51872FF6" w14:textId="77777777" w:rsidR="00493042" w:rsidRPr="009A451B" w:rsidRDefault="00493042" w:rsidP="00493042">
      <w:pPr>
        <w:shd w:val="clear" w:color="auto" w:fill="FFFFFF" w:themeFill="background1"/>
        <w:jc w:val="both"/>
        <w:rPr>
          <w:rFonts w:ascii="Arial" w:hAnsi="Arial" w:cs="Arial"/>
          <w:sz w:val="20"/>
          <w:szCs w:val="20"/>
        </w:rPr>
      </w:pPr>
    </w:p>
    <w:p w14:paraId="4A47BEF7" w14:textId="77777777" w:rsidR="00493042" w:rsidRPr="009A451B" w:rsidRDefault="00493042" w:rsidP="00493042">
      <w:pPr>
        <w:shd w:val="clear" w:color="auto" w:fill="FFFFFF" w:themeFill="background1"/>
        <w:jc w:val="both"/>
        <w:rPr>
          <w:rFonts w:ascii="Arial" w:hAnsi="Arial" w:cs="Arial"/>
          <w:sz w:val="20"/>
          <w:szCs w:val="20"/>
        </w:rPr>
      </w:pPr>
      <w:r w:rsidRPr="009A451B">
        <w:rPr>
          <w:rFonts w:ascii="Arial" w:hAnsi="Arial" w:cs="Arial"/>
          <w:sz w:val="20"/>
          <w:szCs w:val="20"/>
        </w:rPr>
        <w:t>javnim naročilom št.__________________________ z dne _________________________</w:t>
      </w:r>
    </w:p>
    <w:p w14:paraId="3D75F853" w14:textId="77777777" w:rsidR="00493042" w:rsidRPr="009A451B" w:rsidRDefault="00493042" w:rsidP="00493042">
      <w:pPr>
        <w:shd w:val="clear" w:color="auto" w:fill="FFFFFF" w:themeFill="background1"/>
        <w:jc w:val="both"/>
        <w:rPr>
          <w:rFonts w:ascii="Arial" w:hAnsi="Arial" w:cs="Arial"/>
          <w:sz w:val="20"/>
          <w:szCs w:val="20"/>
        </w:rPr>
      </w:pPr>
    </w:p>
    <w:p w14:paraId="71C465E3" w14:textId="77777777" w:rsidR="00493042" w:rsidRPr="009A451B" w:rsidRDefault="00493042" w:rsidP="00493042">
      <w:pPr>
        <w:shd w:val="clear" w:color="auto" w:fill="FFFFFF" w:themeFill="background1"/>
        <w:jc w:val="both"/>
        <w:rPr>
          <w:rFonts w:ascii="Arial" w:hAnsi="Arial" w:cs="Arial"/>
          <w:sz w:val="20"/>
          <w:szCs w:val="20"/>
        </w:rPr>
      </w:pPr>
      <w:r w:rsidRPr="009A451B">
        <w:rPr>
          <w:rFonts w:ascii="Arial" w:hAnsi="Arial" w:cs="Arial"/>
          <w:sz w:val="20"/>
          <w:szCs w:val="20"/>
        </w:rPr>
        <w:t xml:space="preserve">izjavljamo, </w:t>
      </w:r>
    </w:p>
    <w:p w14:paraId="16859839" w14:textId="77777777" w:rsidR="00493042" w:rsidRPr="009A451B" w:rsidRDefault="00493042" w:rsidP="00493042">
      <w:pPr>
        <w:shd w:val="clear" w:color="auto" w:fill="FFFFFF" w:themeFill="background1"/>
        <w:jc w:val="both"/>
        <w:rPr>
          <w:rFonts w:ascii="Arial" w:hAnsi="Arial" w:cs="Arial"/>
          <w:sz w:val="20"/>
          <w:szCs w:val="20"/>
        </w:rPr>
      </w:pPr>
    </w:p>
    <w:p w14:paraId="1E2D85C5" w14:textId="77777777" w:rsidR="00493042" w:rsidRPr="009A451B" w:rsidRDefault="00493042" w:rsidP="00493042">
      <w:pPr>
        <w:pStyle w:val="Odstavekseznama"/>
        <w:numPr>
          <w:ilvl w:val="0"/>
          <w:numId w:val="5"/>
        </w:numPr>
        <w:shd w:val="clear" w:color="auto" w:fill="FFFFFF" w:themeFill="background1"/>
        <w:jc w:val="both"/>
        <w:rPr>
          <w:rFonts w:ascii="Arial" w:hAnsi="Arial" w:cs="Arial"/>
          <w:sz w:val="20"/>
          <w:szCs w:val="20"/>
        </w:rPr>
      </w:pPr>
      <w:r w:rsidRPr="009A451B">
        <w:rPr>
          <w:rFonts w:ascii="Arial" w:hAnsi="Arial" w:cs="Arial"/>
          <w:sz w:val="20"/>
          <w:szCs w:val="20"/>
        </w:rPr>
        <w:t>da bomo v primeru oddaje predmetnega javnega naročila zgoraj navedenemu ponudniku, z njim sklenili zavarovalno pogodbo za zavarovanje odgovornosti z zavarovalnim kritjem najmanj v obsegu in višini določeni v vzorcu pogodbe;</w:t>
      </w:r>
    </w:p>
    <w:p w14:paraId="53719FD8" w14:textId="77777777" w:rsidR="00493042" w:rsidRPr="009A451B" w:rsidRDefault="00493042" w:rsidP="00493042">
      <w:pPr>
        <w:pStyle w:val="Odstavekseznama"/>
        <w:shd w:val="clear" w:color="auto" w:fill="FFFFFF" w:themeFill="background1"/>
        <w:ind w:left="360"/>
        <w:jc w:val="both"/>
        <w:rPr>
          <w:rFonts w:ascii="Arial" w:hAnsi="Arial" w:cs="Arial"/>
          <w:sz w:val="20"/>
          <w:szCs w:val="20"/>
        </w:rPr>
      </w:pPr>
    </w:p>
    <w:p w14:paraId="490E1409" w14:textId="77777777" w:rsidR="00493042" w:rsidRPr="009A451B" w:rsidRDefault="00493042" w:rsidP="00493042">
      <w:pPr>
        <w:shd w:val="clear" w:color="auto" w:fill="FFFFFF" w:themeFill="background1"/>
        <w:jc w:val="both"/>
        <w:rPr>
          <w:rFonts w:ascii="Arial" w:hAnsi="Arial" w:cs="Arial"/>
          <w:sz w:val="20"/>
          <w:szCs w:val="20"/>
        </w:rPr>
      </w:pPr>
    </w:p>
    <w:p w14:paraId="3C236CB2" w14:textId="77777777" w:rsidR="00493042" w:rsidRPr="009A451B" w:rsidRDefault="00493042" w:rsidP="00493042">
      <w:pPr>
        <w:shd w:val="clear" w:color="auto" w:fill="FFFFFF" w:themeFill="background1"/>
        <w:jc w:val="both"/>
        <w:rPr>
          <w:rFonts w:ascii="Arial" w:hAnsi="Arial" w:cs="Arial"/>
          <w:sz w:val="20"/>
          <w:szCs w:val="20"/>
        </w:rPr>
      </w:pPr>
    </w:p>
    <w:p w14:paraId="360DB0D2" w14:textId="77777777" w:rsidR="00493042" w:rsidRPr="009A451B" w:rsidRDefault="00493042" w:rsidP="00493042">
      <w:pPr>
        <w:shd w:val="clear" w:color="auto" w:fill="FFFFFF" w:themeFill="background1"/>
        <w:jc w:val="both"/>
        <w:rPr>
          <w:rFonts w:ascii="Arial" w:hAnsi="Arial" w:cs="Arial"/>
          <w:sz w:val="20"/>
          <w:szCs w:val="20"/>
        </w:rPr>
      </w:pPr>
      <w:r w:rsidRPr="009A451B">
        <w:rPr>
          <w:rFonts w:ascii="Arial" w:hAnsi="Arial" w:cs="Arial"/>
          <w:sz w:val="20"/>
          <w:szCs w:val="20"/>
        </w:rPr>
        <w:t>Kraj in datum:                                                                       Žig in podpis zavarovalnica:</w:t>
      </w:r>
    </w:p>
    <w:p w14:paraId="46453F0E" w14:textId="77777777" w:rsidR="00493042" w:rsidRPr="009A451B" w:rsidRDefault="00493042" w:rsidP="00493042">
      <w:pPr>
        <w:shd w:val="clear" w:color="auto" w:fill="FFFFFF" w:themeFill="background1"/>
        <w:jc w:val="both"/>
        <w:rPr>
          <w:rFonts w:ascii="Arial" w:hAnsi="Arial" w:cs="Arial"/>
          <w:sz w:val="20"/>
          <w:szCs w:val="20"/>
        </w:rPr>
      </w:pPr>
      <w:r w:rsidRPr="009A451B">
        <w:rPr>
          <w:rFonts w:ascii="Arial" w:hAnsi="Arial" w:cs="Arial"/>
          <w:sz w:val="20"/>
          <w:szCs w:val="20"/>
        </w:rPr>
        <w:t xml:space="preserve">                                    </w:t>
      </w:r>
    </w:p>
    <w:p w14:paraId="6990E2F6" w14:textId="77777777" w:rsidR="00493042" w:rsidRPr="009A451B" w:rsidRDefault="00493042" w:rsidP="00493042">
      <w:pPr>
        <w:shd w:val="clear" w:color="auto" w:fill="FFFFFF" w:themeFill="background1"/>
        <w:jc w:val="both"/>
        <w:rPr>
          <w:rFonts w:ascii="Arial" w:hAnsi="Arial" w:cs="Arial"/>
          <w:sz w:val="20"/>
          <w:szCs w:val="20"/>
        </w:rPr>
      </w:pPr>
      <w:r w:rsidRPr="009A451B">
        <w:rPr>
          <w:rFonts w:ascii="Arial" w:hAnsi="Arial" w:cs="Arial"/>
          <w:sz w:val="20"/>
          <w:szCs w:val="20"/>
        </w:rPr>
        <w:t xml:space="preserve">                                                                                                ____________________</w:t>
      </w:r>
    </w:p>
    <w:p w14:paraId="765FE044" w14:textId="77777777" w:rsidR="00493042" w:rsidRPr="009A451B" w:rsidRDefault="00493042" w:rsidP="00493042">
      <w:pPr>
        <w:shd w:val="clear" w:color="auto" w:fill="FFFFFF" w:themeFill="background1"/>
        <w:jc w:val="both"/>
        <w:rPr>
          <w:rFonts w:ascii="Arial" w:hAnsi="Arial" w:cs="Arial"/>
          <w:sz w:val="20"/>
          <w:szCs w:val="20"/>
        </w:rPr>
      </w:pPr>
    </w:p>
    <w:p w14:paraId="572B75EE" w14:textId="77777777" w:rsidR="00493042" w:rsidRPr="009A451B" w:rsidRDefault="00493042" w:rsidP="00493042">
      <w:pPr>
        <w:shd w:val="clear" w:color="auto" w:fill="FFFFFF" w:themeFill="background1"/>
        <w:jc w:val="both"/>
        <w:rPr>
          <w:rFonts w:ascii="Arial" w:hAnsi="Arial" w:cs="Arial"/>
          <w:sz w:val="20"/>
          <w:szCs w:val="20"/>
        </w:rPr>
      </w:pPr>
    </w:p>
    <w:p w14:paraId="39581496" w14:textId="77777777" w:rsidR="00493042" w:rsidRPr="009A451B" w:rsidRDefault="00493042" w:rsidP="00493042">
      <w:pPr>
        <w:shd w:val="clear" w:color="auto" w:fill="FFFFFF" w:themeFill="background1"/>
        <w:jc w:val="both"/>
        <w:rPr>
          <w:rFonts w:ascii="Arial" w:hAnsi="Arial" w:cs="Arial"/>
          <w:sz w:val="20"/>
          <w:szCs w:val="20"/>
        </w:rPr>
      </w:pPr>
    </w:p>
    <w:p w14:paraId="031A9244" w14:textId="13993C84" w:rsidR="00493042" w:rsidRDefault="00493042" w:rsidP="00493042">
      <w:pPr>
        <w:jc w:val="right"/>
        <w:rPr>
          <w:rFonts w:ascii="Arial" w:hAnsi="Arial" w:cs="Arial"/>
          <w:sz w:val="20"/>
          <w:szCs w:val="20"/>
        </w:rPr>
      </w:pPr>
    </w:p>
    <w:p w14:paraId="78B35237" w14:textId="12660603" w:rsidR="00FF6E67" w:rsidRDefault="00FF6E67" w:rsidP="00493042">
      <w:pPr>
        <w:jc w:val="right"/>
        <w:rPr>
          <w:rFonts w:ascii="Arial" w:hAnsi="Arial" w:cs="Arial"/>
          <w:sz w:val="20"/>
          <w:szCs w:val="20"/>
        </w:rPr>
      </w:pPr>
    </w:p>
    <w:p w14:paraId="6F0168A5" w14:textId="77777777" w:rsidR="00FF6E67" w:rsidRPr="009A451B" w:rsidRDefault="00FF6E67" w:rsidP="00493042">
      <w:pPr>
        <w:jc w:val="right"/>
        <w:rPr>
          <w:rFonts w:ascii="Arial" w:hAnsi="Arial" w:cs="Arial"/>
          <w:sz w:val="20"/>
          <w:szCs w:val="20"/>
        </w:rPr>
      </w:pPr>
    </w:p>
    <w:p w14:paraId="2D69F107" w14:textId="77777777" w:rsidR="00493042" w:rsidRDefault="00493042" w:rsidP="00493042">
      <w:pPr>
        <w:jc w:val="right"/>
        <w:rPr>
          <w:rFonts w:ascii="Arial" w:hAnsi="Arial" w:cs="Arial"/>
          <w:b/>
          <w:sz w:val="20"/>
          <w:szCs w:val="20"/>
        </w:rPr>
      </w:pPr>
    </w:p>
    <w:p w14:paraId="7AB451BF" w14:textId="77777777" w:rsidR="00E2729A" w:rsidRDefault="00E2729A" w:rsidP="00493042">
      <w:pPr>
        <w:jc w:val="right"/>
        <w:rPr>
          <w:rFonts w:ascii="Arial" w:hAnsi="Arial" w:cs="Arial"/>
          <w:b/>
          <w:sz w:val="20"/>
          <w:szCs w:val="20"/>
        </w:rPr>
      </w:pPr>
    </w:p>
    <w:p w14:paraId="54506778" w14:textId="04D857FE" w:rsidR="00493042" w:rsidRPr="009A451B" w:rsidRDefault="00493042" w:rsidP="00493042">
      <w:pPr>
        <w:jc w:val="right"/>
        <w:rPr>
          <w:rFonts w:ascii="Arial" w:hAnsi="Arial" w:cs="Arial"/>
          <w:b/>
          <w:sz w:val="20"/>
          <w:szCs w:val="20"/>
        </w:rPr>
      </w:pPr>
      <w:r w:rsidRPr="009A451B">
        <w:rPr>
          <w:rFonts w:ascii="Arial" w:hAnsi="Arial" w:cs="Arial"/>
          <w:b/>
          <w:sz w:val="20"/>
          <w:szCs w:val="20"/>
        </w:rPr>
        <w:t>OBR-ZCOb</w:t>
      </w:r>
    </w:p>
    <w:p w14:paraId="2B9E53D7" w14:textId="77777777" w:rsidR="00493042" w:rsidRPr="009A451B" w:rsidRDefault="00493042" w:rsidP="00493042">
      <w:pPr>
        <w:pStyle w:val="Default"/>
        <w:jc w:val="both"/>
        <w:rPr>
          <w:rFonts w:ascii="Arial" w:hAnsi="Arial" w:cs="Arial"/>
          <w:color w:val="auto"/>
          <w:sz w:val="20"/>
          <w:szCs w:val="20"/>
        </w:rPr>
      </w:pPr>
    </w:p>
    <w:p w14:paraId="7403327F" w14:textId="77777777" w:rsidR="00493042" w:rsidRDefault="00493042" w:rsidP="00493042">
      <w:pPr>
        <w:pStyle w:val="Default"/>
        <w:jc w:val="both"/>
        <w:rPr>
          <w:rFonts w:ascii="Arial" w:hAnsi="Arial" w:cs="Arial"/>
          <w:color w:val="auto"/>
          <w:sz w:val="20"/>
          <w:szCs w:val="20"/>
        </w:rPr>
      </w:pPr>
    </w:p>
    <w:p w14:paraId="39B538B5" w14:textId="77777777" w:rsidR="00493042" w:rsidRDefault="00493042" w:rsidP="00493042">
      <w:pPr>
        <w:pStyle w:val="Default"/>
        <w:jc w:val="both"/>
        <w:rPr>
          <w:rFonts w:ascii="Arial" w:hAnsi="Arial" w:cs="Arial"/>
          <w:color w:val="auto"/>
          <w:sz w:val="20"/>
          <w:szCs w:val="20"/>
        </w:rPr>
      </w:pPr>
    </w:p>
    <w:p w14:paraId="784D5A48" w14:textId="77777777" w:rsidR="00493042" w:rsidRDefault="00493042" w:rsidP="00493042">
      <w:pPr>
        <w:pStyle w:val="Default"/>
        <w:jc w:val="both"/>
        <w:rPr>
          <w:rFonts w:ascii="Arial" w:hAnsi="Arial" w:cs="Arial"/>
          <w:color w:val="auto"/>
          <w:sz w:val="20"/>
          <w:szCs w:val="20"/>
        </w:rPr>
      </w:pPr>
    </w:p>
    <w:p w14:paraId="4A8D76E3" w14:textId="77777777" w:rsidR="00493042" w:rsidRDefault="00493042" w:rsidP="00493042">
      <w:pPr>
        <w:pStyle w:val="Default"/>
        <w:jc w:val="both"/>
        <w:rPr>
          <w:rFonts w:ascii="Arial" w:hAnsi="Arial" w:cs="Arial"/>
          <w:color w:val="auto"/>
          <w:sz w:val="20"/>
          <w:szCs w:val="20"/>
        </w:rPr>
      </w:pPr>
    </w:p>
    <w:p w14:paraId="3016D0B0" w14:textId="77777777" w:rsidR="00493042" w:rsidRPr="009A451B" w:rsidRDefault="00493042" w:rsidP="00493042">
      <w:pPr>
        <w:pStyle w:val="Default"/>
        <w:jc w:val="both"/>
        <w:rPr>
          <w:rFonts w:ascii="Arial" w:hAnsi="Arial" w:cs="Arial"/>
          <w:color w:val="auto"/>
          <w:sz w:val="20"/>
          <w:szCs w:val="20"/>
        </w:rPr>
      </w:pPr>
    </w:p>
    <w:p w14:paraId="7650AAD4" w14:textId="77777777" w:rsidR="00493042" w:rsidRPr="009A451B" w:rsidRDefault="00493042" w:rsidP="00493042">
      <w:pPr>
        <w:pStyle w:val="Default"/>
        <w:jc w:val="center"/>
        <w:rPr>
          <w:rFonts w:ascii="Arial" w:hAnsi="Arial" w:cs="Arial"/>
          <w:color w:val="auto"/>
          <w:sz w:val="20"/>
          <w:szCs w:val="20"/>
        </w:rPr>
      </w:pPr>
      <w:r w:rsidRPr="009A451B">
        <w:rPr>
          <w:rFonts w:ascii="Arial" w:hAnsi="Arial" w:cs="Arial"/>
          <w:b/>
          <w:color w:val="auto"/>
          <w:sz w:val="20"/>
          <w:szCs w:val="20"/>
        </w:rPr>
        <w:t>IZJAVA PONUDNIKA O ZAVAROVANJU ODGOVORNOSTI</w:t>
      </w:r>
    </w:p>
    <w:p w14:paraId="0FB67E61" w14:textId="77777777" w:rsidR="00493042" w:rsidRPr="009A451B" w:rsidRDefault="00493042" w:rsidP="00493042">
      <w:pPr>
        <w:pStyle w:val="Default"/>
        <w:jc w:val="both"/>
        <w:rPr>
          <w:rFonts w:ascii="Arial" w:hAnsi="Arial" w:cs="Arial"/>
          <w:color w:val="auto"/>
          <w:sz w:val="20"/>
          <w:szCs w:val="20"/>
        </w:rPr>
      </w:pPr>
    </w:p>
    <w:p w14:paraId="671B1059" w14:textId="77777777" w:rsidR="00493042" w:rsidRPr="009A451B" w:rsidRDefault="00493042" w:rsidP="00493042">
      <w:pPr>
        <w:pStyle w:val="Default"/>
        <w:jc w:val="both"/>
        <w:rPr>
          <w:rFonts w:ascii="Arial" w:hAnsi="Arial" w:cs="Arial"/>
          <w:color w:val="auto"/>
          <w:sz w:val="20"/>
          <w:szCs w:val="20"/>
        </w:rPr>
      </w:pPr>
    </w:p>
    <w:p w14:paraId="144F209E" w14:textId="77777777" w:rsidR="00493042" w:rsidRPr="009A451B" w:rsidRDefault="00493042" w:rsidP="00493042">
      <w:pPr>
        <w:spacing w:after="0"/>
        <w:rPr>
          <w:rFonts w:ascii="Arial" w:hAnsi="Arial" w:cs="Arial"/>
          <w:bCs/>
          <w:sz w:val="20"/>
          <w:szCs w:val="20"/>
        </w:rPr>
      </w:pPr>
      <w:r w:rsidRPr="009A451B">
        <w:rPr>
          <w:rFonts w:ascii="Arial" w:hAnsi="Arial" w:cs="Arial"/>
          <w:bCs/>
          <w:sz w:val="20"/>
          <w:szCs w:val="20"/>
        </w:rPr>
        <w:t>Ponudnik:__________________________________________________________________</w:t>
      </w:r>
    </w:p>
    <w:p w14:paraId="3AA311A9" w14:textId="77777777" w:rsidR="00493042" w:rsidRPr="009A451B" w:rsidRDefault="00493042" w:rsidP="00493042">
      <w:pPr>
        <w:jc w:val="center"/>
        <w:rPr>
          <w:rFonts w:ascii="Arial" w:hAnsi="Arial" w:cs="Arial"/>
          <w:i/>
          <w:iCs/>
          <w:sz w:val="20"/>
          <w:szCs w:val="20"/>
        </w:rPr>
      </w:pPr>
      <w:r w:rsidRPr="009A451B">
        <w:rPr>
          <w:rFonts w:ascii="Arial" w:hAnsi="Arial" w:cs="Arial"/>
          <w:i/>
          <w:iCs/>
          <w:sz w:val="20"/>
          <w:szCs w:val="20"/>
        </w:rPr>
        <w:t>(firma in sedež ponudnika)</w:t>
      </w:r>
    </w:p>
    <w:p w14:paraId="1CE94615" w14:textId="77777777" w:rsidR="00493042" w:rsidRPr="009A451B" w:rsidRDefault="00493042" w:rsidP="00493042">
      <w:pPr>
        <w:pStyle w:val="Default"/>
        <w:spacing w:line="276" w:lineRule="auto"/>
        <w:jc w:val="both"/>
        <w:rPr>
          <w:rFonts w:ascii="Arial" w:hAnsi="Arial" w:cs="Arial"/>
          <w:color w:val="auto"/>
          <w:sz w:val="20"/>
          <w:szCs w:val="20"/>
        </w:rPr>
      </w:pPr>
    </w:p>
    <w:p w14:paraId="3C324442" w14:textId="77777777" w:rsidR="00493042" w:rsidRPr="009A451B" w:rsidRDefault="00493042" w:rsidP="00493042">
      <w:pPr>
        <w:pStyle w:val="Default"/>
        <w:spacing w:line="276" w:lineRule="auto"/>
        <w:jc w:val="both"/>
        <w:rPr>
          <w:rFonts w:ascii="Arial" w:hAnsi="Arial" w:cs="Arial"/>
          <w:color w:val="auto"/>
          <w:sz w:val="20"/>
          <w:szCs w:val="20"/>
        </w:rPr>
      </w:pPr>
    </w:p>
    <w:p w14:paraId="6F716D64" w14:textId="77777777" w:rsidR="00493042" w:rsidRPr="009A451B" w:rsidRDefault="00493042" w:rsidP="00493042">
      <w:pPr>
        <w:pStyle w:val="Default"/>
        <w:spacing w:line="276" w:lineRule="auto"/>
        <w:jc w:val="both"/>
        <w:rPr>
          <w:rFonts w:ascii="Arial" w:hAnsi="Arial" w:cs="Arial"/>
          <w:color w:val="auto"/>
          <w:sz w:val="20"/>
          <w:szCs w:val="20"/>
        </w:rPr>
      </w:pPr>
      <w:r w:rsidRPr="009A451B">
        <w:rPr>
          <w:rFonts w:ascii="Arial" w:hAnsi="Arial" w:cs="Arial"/>
          <w:color w:val="auto"/>
          <w:sz w:val="20"/>
          <w:szCs w:val="20"/>
        </w:rPr>
        <w:t xml:space="preserve">Pod kazensko in materialno odgovornostjo izjavljamo, </w:t>
      </w:r>
    </w:p>
    <w:p w14:paraId="6D7E983A" w14:textId="77777777" w:rsidR="00493042" w:rsidRPr="009A451B" w:rsidRDefault="00493042" w:rsidP="00493042">
      <w:pPr>
        <w:pStyle w:val="Default"/>
        <w:spacing w:line="276" w:lineRule="auto"/>
        <w:jc w:val="both"/>
        <w:rPr>
          <w:rFonts w:ascii="Arial" w:hAnsi="Arial" w:cs="Arial"/>
          <w:color w:val="auto"/>
          <w:sz w:val="20"/>
          <w:szCs w:val="20"/>
        </w:rPr>
      </w:pPr>
    </w:p>
    <w:p w14:paraId="2CA2CF80" w14:textId="5F64E43B" w:rsidR="00493042" w:rsidRPr="004B624D" w:rsidRDefault="00493042" w:rsidP="00493042">
      <w:pPr>
        <w:pStyle w:val="Odstavekseznama"/>
        <w:numPr>
          <w:ilvl w:val="0"/>
          <w:numId w:val="5"/>
        </w:numPr>
        <w:jc w:val="both"/>
        <w:rPr>
          <w:rFonts w:ascii="Arial" w:hAnsi="Arial" w:cs="Arial"/>
          <w:iCs/>
          <w:sz w:val="20"/>
          <w:szCs w:val="20"/>
        </w:rPr>
      </w:pPr>
      <w:r w:rsidRPr="009A451B">
        <w:rPr>
          <w:rFonts w:ascii="Arial" w:hAnsi="Arial" w:cs="Arial"/>
          <w:bCs/>
          <w:sz w:val="20"/>
          <w:szCs w:val="20"/>
        </w:rPr>
        <w:t xml:space="preserve">da bomo imeli ves čas trajanja </w:t>
      </w:r>
      <w:r w:rsidR="00566900">
        <w:rPr>
          <w:rFonts w:ascii="Arial" w:hAnsi="Arial" w:cs="Arial"/>
          <w:bCs/>
          <w:sz w:val="20"/>
          <w:szCs w:val="20"/>
        </w:rPr>
        <w:t>pogodbe</w:t>
      </w:r>
      <w:r w:rsidRPr="009A451B">
        <w:rPr>
          <w:rFonts w:ascii="Arial" w:hAnsi="Arial" w:cs="Arial"/>
          <w:bCs/>
          <w:sz w:val="20"/>
          <w:szCs w:val="20"/>
        </w:rPr>
        <w:t xml:space="preserve"> iz javnega naročila </w:t>
      </w:r>
      <w:r w:rsidRPr="009A451B">
        <w:rPr>
          <w:rFonts w:ascii="Arial" w:hAnsi="Arial" w:cs="Arial"/>
          <w:b/>
          <w:sz w:val="20"/>
          <w:szCs w:val="20"/>
        </w:rPr>
        <w:t xml:space="preserve">»Redno vzdrževanje na lokalnih cestah v Občini Grosuplje«  </w:t>
      </w:r>
      <w:r w:rsidRPr="009A451B">
        <w:rPr>
          <w:rFonts w:ascii="Arial" w:hAnsi="Arial" w:cs="Arial"/>
          <w:bCs/>
          <w:sz w:val="20"/>
          <w:szCs w:val="20"/>
        </w:rPr>
        <w:t xml:space="preserve">zavarovano odgovornost iz naslova opravljanja dejavnosti, ki je predmet javnega naročila, skladno s pogoji javnega naročila za izvajanje vzdrževanja lokalnih cest v Občini Grosuplje, št. </w:t>
      </w:r>
      <w:r w:rsidR="006A7024">
        <w:rPr>
          <w:rFonts w:ascii="Arial" w:hAnsi="Arial" w:cs="Arial"/>
          <w:bCs/>
          <w:sz w:val="20"/>
          <w:szCs w:val="20"/>
        </w:rPr>
        <w:t>JKPG-</w:t>
      </w:r>
      <w:r w:rsidRPr="009A451B">
        <w:rPr>
          <w:rFonts w:ascii="Arial" w:hAnsi="Arial" w:cs="Arial"/>
          <w:bCs/>
          <w:sz w:val="20"/>
          <w:szCs w:val="20"/>
        </w:rPr>
        <w:t>JN</w:t>
      </w:r>
      <w:r w:rsidR="006A7024">
        <w:rPr>
          <w:rFonts w:ascii="Arial" w:hAnsi="Arial" w:cs="Arial"/>
          <w:bCs/>
          <w:sz w:val="20"/>
          <w:szCs w:val="20"/>
        </w:rPr>
        <w:t>14</w:t>
      </w:r>
      <w:r w:rsidRPr="009A451B">
        <w:rPr>
          <w:rFonts w:ascii="Arial" w:hAnsi="Arial" w:cs="Arial"/>
          <w:bCs/>
          <w:sz w:val="20"/>
          <w:szCs w:val="20"/>
        </w:rPr>
        <w:t>/20</w:t>
      </w:r>
      <w:r w:rsidR="00566900">
        <w:rPr>
          <w:rFonts w:ascii="Arial" w:hAnsi="Arial" w:cs="Arial"/>
          <w:bCs/>
          <w:sz w:val="20"/>
          <w:szCs w:val="20"/>
        </w:rPr>
        <w:t>2</w:t>
      </w:r>
      <w:r w:rsidR="006A7024">
        <w:rPr>
          <w:rFonts w:ascii="Arial" w:hAnsi="Arial" w:cs="Arial"/>
          <w:bCs/>
          <w:sz w:val="20"/>
          <w:szCs w:val="20"/>
        </w:rPr>
        <w:t>5</w:t>
      </w:r>
      <w:r w:rsidRPr="009A451B">
        <w:rPr>
          <w:rFonts w:ascii="Arial" w:hAnsi="Arial" w:cs="Arial"/>
          <w:bCs/>
          <w:sz w:val="20"/>
          <w:szCs w:val="20"/>
        </w:rPr>
        <w:t>.</w:t>
      </w:r>
    </w:p>
    <w:p w14:paraId="7CFF20A9" w14:textId="77777777" w:rsidR="00493042" w:rsidRPr="009A451B" w:rsidRDefault="00493042" w:rsidP="00493042">
      <w:pPr>
        <w:pStyle w:val="Odstavekseznama"/>
        <w:ind w:left="360"/>
        <w:jc w:val="both"/>
        <w:rPr>
          <w:rFonts w:ascii="Arial" w:hAnsi="Arial" w:cs="Arial"/>
          <w:iCs/>
          <w:sz w:val="20"/>
          <w:szCs w:val="20"/>
        </w:rPr>
      </w:pPr>
    </w:p>
    <w:p w14:paraId="6294F851" w14:textId="2497D172" w:rsidR="00493042" w:rsidRPr="009A451B" w:rsidRDefault="00493042" w:rsidP="00493042">
      <w:pPr>
        <w:pStyle w:val="Odstavekseznama"/>
        <w:numPr>
          <w:ilvl w:val="0"/>
          <w:numId w:val="5"/>
        </w:numPr>
        <w:jc w:val="both"/>
        <w:rPr>
          <w:rFonts w:ascii="Arial" w:hAnsi="Arial" w:cs="Arial"/>
          <w:iCs/>
          <w:sz w:val="20"/>
          <w:szCs w:val="20"/>
        </w:rPr>
      </w:pPr>
      <w:r w:rsidRPr="009A451B">
        <w:rPr>
          <w:rFonts w:ascii="Arial" w:hAnsi="Arial" w:cs="Arial"/>
          <w:bCs/>
          <w:sz w:val="20"/>
          <w:szCs w:val="20"/>
        </w:rPr>
        <w:t>da bomo</w:t>
      </w:r>
      <w:r w:rsidRPr="009A451B">
        <w:rPr>
          <w:rFonts w:ascii="Arial" w:hAnsi="Arial" w:cs="Arial"/>
          <w:sz w:val="20"/>
          <w:szCs w:val="20"/>
        </w:rPr>
        <w:t xml:space="preserve"> v roku 10 dni po podpisu pogodbe predložili kopijo veljavne zavarovalne police.</w:t>
      </w:r>
    </w:p>
    <w:p w14:paraId="08071E43" w14:textId="77777777" w:rsidR="00493042" w:rsidRPr="009A451B" w:rsidRDefault="00493042" w:rsidP="00493042">
      <w:pPr>
        <w:pStyle w:val="Odstavekseznama"/>
        <w:ind w:left="360"/>
        <w:jc w:val="both"/>
        <w:rPr>
          <w:rFonts w:ascii="Arial" w:hAnsi="Arial" w:cs="Arial"/>
          <w:sz w:val="20"/>
          <w:szCs w:val="20"/>
        </w:rPr>
      </w:pPr>
    </w:p>
    <w:p w14:paraId="142093DC" w14:textId="77777777" w:rsidR="00493042" w:rsidRPr="009A451B" w:rsidRDefault="00493042" w:rsidP="00493042">
      <w:pPr>
        <w:pStyle w:val="Odstavekseznama"/>
        <w:ind w:left="360"/>
        <w:jc w:val="both"/>
        <w:rPr>
          <w:rFonts w:ascii="Arial" w:hAnsi="Arial" w:cs="Arial"/>
          <w:sz w:val="20"/>
          <w:szCs w:val="20"/>
        </w:rPr>
      </w:pPr>
    </w:p>
    <w:p w14:paraId="40D51625" w14:textId="77777777" w:rsidR="00493042" w:rsidRPr="009A451B" w:rsidRDefault="00493042" w:rsidP="00493042">
      <w:pPr>
        <w:pStyle w:val="Odstavekseznama"/>
        <w:ind w:left="360"/>
        <w:jc w:val="both"/>
        <w:rPr>
          <w:rFonts w:ascii="Arial" w:hAnsi="Arial" w:cs="Arial"/>
          <w:sz w:val="20"/>
          <w:szCs w:val="20"/>
        </w:rPr>
      </w:pPr>
    </w:p>
    <w:p w14:paraId="49BF5E43" w14:textId="77777777" w:rsidR="00493042" w:rsidRPr="009A451B" w:rsidRDefault="00493042" w:rsidP="00493042">
      <w:pPr>
        <w:pStyle w:val="Odstavekseznama"/>
        <w:ind w:left="360"/>
        <w:jc w:val="both"/>
        <w:rPr>
          <w:rFonts w:ascii="Arial" w:hAnsi="Arial" w:cs="Arial"/>
          <w:iCs/>
          <w:sz w:val="20"/>
          <w:szCs w:val="20"/>
        </w:rPr>
      </w:pPr>
    </w:p>
    <w:p w14:paraId="4D8FFB7E" w14:textId="77777777" w:rsidR="00493042" w:rsidRPr="009A451B" w:rsidRDefault="00493042" w:rsidP="00493042">
      <w:pPr>
        <w:pStyle w:val="Default"/>
        <w:jc w:val="both"/>
        <w:rPr>
          <w:rFonts w:ascii="Arial" w:hAnsi="Arial" w:cs="Arial"/>
          <w:iCs/>
          <w:color w:val="auto"/>
          <w:sz w:val="20"/>
          <w:szCs w:val="20"/>
        </w:rPr>
      </w:pPr>
    </w:p>
    <w:tbl>
      <w:tblPr>
        <w:tblW w:w="9307" w:type="dxa"/>
        <w:tblInd w:w="134" w:type="dxa"/>
        <w:tblLayout w:type="fixed"/>
        <w:tblLook w:val="0000" w:firstRow="0" w:lastRow="0" w:firstColumn="0" w:lastColumn="0" w:noHBand="0" w:noVBand="0"/>
      </w:tblPr>
      <w:tblGrid>
        <w:gridCol w:w="4593"/>
        <w:gridCol w:w="4714"/>
      </w:tblGrid>
      <w:tr w:rsidR="00493042" w:rsidRPr="009A451B" w14:paraId="676DF6C1" w14:textId="77777777" w:rsidTr="00E2729A">
        <w:trPr>
          <w:trHeight w:val="233"/>
        </w:trPr>
        <w:tc>
          <w:tcPr>
            <w:tcW w:w="4593" w:type="dxa"/>
            <w:vAlign w:val="center"/>
          </w:tcPr>
          <w:p w14:paraId="27AFF1BC" w14:textId="77777777" w:rsidR="00493042" w:rsidRPr="009A451B" w:rsidRDefault="00493042" w:rsidP="00A17629">
            <w:pPr>
              <w:snapToGrid w:val="0"/>
              <w:spacing w:before="60" w:after="40"/>
              <w:ind w:right="5"/>
              <w:rPr>
                <w:rFonts w:ascii="Arial" w:hAnsi="Arial" w:cs="Arial"/>
                <w:sz w:val="20"/>
                <w:szCs w:val="20"/>
              </w:rPr>
            </w:pPr>
            <w:r w:rsidRPr="009A451B">
              <w:rPr>
                <w:rFonts w:ascii="Arial" w:hAnsi="Arial" w:cs="Arial"/>
                <w:sz w:val="20"/>
                <w:szCs w:val="20"/>
              </w:rPr>
              <w:t>Kraj in datum:</w:t>
            </w:r>
          </w:p>
        </w:tc>
        <w:tc>
          <w:tcPr>
            <w:tcW w:w="4714" w:type="dxa"/>
            <w:vAlign w:val="center"/>
          </w:tcPr>
          <w:p w14:paraId="23D96E6C" w14:textId="77777777" w:rsidR="00493042" w:rsidRPr="009A451B" w:rsidRDefault="00493042" w:rsidP="00A17629">
            <w:pPr>
              <w:snapToGrid w:val="0"/>
              <w:spacing w:before="60" w:after="40"/>
              <w:ind w:left="-89" w:right="5"/>
              <w:rPr>
                <w:rFonts w:ascii="Arial" w:hAnsi="Arial" w:cs="Arial"/>
                <w:sz w:val="20"/>
                <w:szCs w:val="20"/>
              </w:rPr>
            </w:pPr>
            <w:r w:rsidRPr="009A451B">
              <w:rPr>
                <w:rFonts w:ascii="Arial" w:hAnsi="Arial" w:cs="Arial"/>
                <w:sz w:val="20"/>
                <w:szCs w:val="20"/>
              </w:rPr>
              <w:t>Ime in priimek zakonitega zastopnika:</w:t>
            </w:r>
          </w:p>
        </w:tc>
      </w:tr>
      <w:tr w:rsidR="00493042" w:rsidRPr="009A451B" w14:paraId="6EDADF0E" w14:textId="77777777" w:rsidTr="00E2729A">
        <w:trPr>
          <w:trHeight w:val="747"/>
        </w:trPr>
        <w:tc>
          <w:tcPr>
            <w:tcW w:w="4593" w:type="dxa"/>
            <w:vAlign w:val="center"/>
          </w:tcPr>
          <w:p w14:paraId="00A03BEF" w14:textId="77777777" w:rsidR="00493042" w:rsidRPr="009A451B" w:rsidRDefault="00493042" w:rsidP="00A17629">
            <w:pPr>
              <w:snapToGrid w:val="0"/>
              <w:spacing w:before="60" w:after="40"/>
              <w:rPr>
                <w:rFonts w:ascii="Arial" w:hAnsi="Arial" w:cs="Arial"/>
                <w:sz w:val="20"/>
                <w:szCs w:val="20"/>
              </w:rPr>
            </w:pPr>
          </w:p>
        </w:tc>
        <w:tc>
          <w:tcPr>
            <w:tcW w:w="4714" w:type="dxa"/>
            <w:vAlign w:val="center"/>
          </w:tcPr>
          <w:p w14:paraId="1E27EFEE" w14:textId="77777777" w:rsidR="00493042" w:rsidRPr="009A451B" w:rsidRDefault="00493042" w:rsidP="00A17629">
            <w:pPr>
              <w:snapToGrid w:val="0"/>
              <w:spacing w:before="60" w:after="40"/>
              <w:rPr>
                <w:rFonts w:ascii="Arial" w:hAnsi="Arial" w:cs="Arial"/>
                <w:sz w:val="20"/>
                <w:szCs w:val="20"/>
              </w:rPr>
            </w:pPr>
          </w:p>
          <w:p w14:paraId="7D2C4876" w14:textId="77777777" w:rsidR="00493042" w:rsidRPr="009A451B" w:rsidRDefault="00493042" w:rsidP="00A17629">
            <w:pPr>
              <w:snapToGrid w:val="0"/>
              <w:spacing w:before="60" w:after="40"/>
              <w:rPr>
                <w:rFonts w:ascii="Arial" w:hAnsi="Arial" w:cs="Arial"/>
                <w:sz w:val="20"/>
                <w:szCs w:val="20"/>
              </w:rPr>
            </w:pPr>
          </w:p>
          <w:p w14:paraId="26E4DBC1" w14:textId="77777777" w:rsidR="00493042" w:rsidRPr="009A451B" w:rsidRDefault="00493042" w:rsidP="00A17629">
            <w:pPr>
              <w:snapToGrid w:val="0"/>
              <w:spacing w:before="60" w:after="40"/>
              <w:rPr>
                <w:rFonts w:ascii="Arial" w:hAnsi="Arial" w:cs="Arial"/>
                <w:sz w:val="20"/>
                <w:szCs w:val="20"/>
              </w:rPr>
            </w:pPr>
          </w:p>
          <w:p w14:paraId="34CF472B"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Žig in podpis zakonitega zastopnika:</w:t>
            </w:r>
          </w:p>
          <w:p w14:paraId="0EE9FE1D" w14:textId="77777777" w:rsidR="00493042" w:rsidRPr="009A451B" w:rsidRDefault="00493042" w:rsidP="00A17629">
            <w:pPr>
              <w:snapToGrid w:val="0"/>
              <w:spacing w:before="60" w:after="40"/>
              <w:rPr>
                <w:rFonts w:ascii="Arial" w:hAnsi="Arial" w:cs="Arial"/>
                <w:sz w:val="20"/>
                <w:szCs w:val="20"/>
              </w:rPr>
            </w:pPr>
          </w:p>
          <w:p w14:paraId="41C64892"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______________________________________</w:t>
            </w:r>
          </w:p>
        </w:tc>
      </w:tr>
    </w:tbl>
    <w:p w14:paraId="5DAC0A01" w14:textId="77777777" w:rsidR="00493042" w:rsidRPr="009A451B" w:rsidRDefault="00493042" w:rsidP="00493042">
      <w:pPr>
        <w:pStyle w:val="Default"/>
        <w:jc w:val="both"/>
        <w:rPr>
          <w:rFonts w:ascii="Arial" w:hAnsi="Arial" w:cs="Arial"/>
          <w:iCs/>
          <w:color w:val="auto"/>
          <w:sz w:val="20"/>
          <w:szCs w:val="20"/>
        </w:rPr>
      </w:pPr>
    </w:p>
    <w:p w14:paraId="2C08B430" w14:textId="77777777" w:rsidR="00493042" w:rsidRPr="009A451B" w:rsidRDefault="00493042" w:rsidP="00493042">
      <w:pPr>
        <w:pStyle w:val="Default"/>
        <w:jc w:val="both"/>
        <w:rPr>
          <w:rFonts w:ascii="Arial" w:hAnsi="Arial" w:cs="Arial"/>
          <w:iCs/>
          <w:color w:val="auto"/>
          <w:sz w:val="20"/>
          <w:szCs w:val="20"/>
        </w:rPr>
      </w:pPr>
    </w:p>
    <w:p w14:paraId="64F55786" w14:textId="77777777" w:rsidR="00493042" w:rsidRPr="009A451B" w:rsidRDefault="00493042" w:rsidP="00493042">
      <w:pPr>
        <w:pStyle w:val="Default"/>
        <w:jc w:val="both"/>
        <w:rPr>
          <w:rFonts w:ascii="Arial" w:hAnsi="Arial" w:cs="Arial"/>
          <w:iCs/>
          <w:color w:val="auto"/>
          <w:sz w:val="20"/>
          <w:szCs w:val="20"/>
        </w:rPr>
      </w:pPr>
    </w:p>
    <w:p w14:paraId="332B9176" w14:textId="77777777" w:rsidR="00493042" w:rsidRDefault="00493042" w:rsidP="00493042">
      <w:pPr>
        <w:pStyle w:val="Default"/>
        <w:jc w:val="both"/>
        <w:rPr>
          <w:rFonts w:ascii="Arial" w:hAnsi="Arial" w:cs="Arial"/>
          <w:iCs/>
          <w:color w:val="auto"/>
          <w:sz w:val="20"/>
          <w:szCs w:val="20"/>
        </w:rPr>
      </w:pPr>
    </w:p>
    <w:p w14:paraId="29783748" w14:textId="77777777" w:rsidR="00493042" w:rsidRDefault="00493042" w:rsidP="00493042">
      <w:pPr>
        <w:pStyle w:val="Default"/>
        <w:jc w:val="both"/>
        <w:rPr>
          <w:rFonts w:ascii="Arial" w:hAnsi="Arial" w:cs="Arial"/>
          <w:iCs/>
          <w:color w:val="auto"/>
          <w:sz w:val="20"/>
          <w:szCs w:val="20"/>
        </w:rPr>
      </w:pPr>
    </w:p>
    <w:p w14:paraId="03ED8FB7" w14:textId="77777777" w:rsidR="00493042" w:rsidRDefault="00493042" w:rsidP="00493042">
      <w:pPr>
        <w:pStyle w:val="Default"/>
        <w:jc w:val="both"/>
        <w:rPr>
          <w:rFonts w:ascii="Arial" w:hAnsi="Arial" w:cs="Arial"/>
          <w:iCs/>
          <w:color w:val="auto"/>
          <w:sz w:val="20"/>
          <w:szCs w:val="20"/>
        </w:rPr>
      </w:pPr>
    </w:p>
    <w:p w14:paraId="4BAF08B1" w14:textId="77777777" w:rsidR="00493042" w:rsidRDefault="00493042" w:rsidP="00493042">
      <w:pPr>
        <w:pStyle w:val="Default"/>
        <w:jc w:val="both"/>
        <w:rPr>
          <w:rFonts w:ascii="Arial" w:hAnsi="Arial" w:cs="Arial"/>
          <w:iCs/>
          <w:color w:val="auto"/>
          <w:sz w:val="20"/>
          <w:szCs w:val="20"/>
        </w:rPr>
      </w:pPr>
    </w:p>
    <w:p w14:paraId="14ED4465" w14:textId="77777777" w:rsidR="00493042" w:rsidRDefault="00493042" w:rsidP="00493042">
      <w:pPr>
        <w:pStyle w:val="Default"/>
        <w:jc w:val="both"/>
        <w:rPr>
          <w:rFonts w:ascii="Arial" w:hAnsi="Arial" w:cs="Arial"/>
          <w:iCs/>
          <w:color w:val="auto"/>
          <w:sz w:val="20"/>
          <w:szCs w:val="20"/>
        </w:rPr>
      </w:pPr>
    </w:p>
    <w:p w14:paraId="6D65A537" w14:textId="77777777" w:rsidR="00493042" w:rsidRPr="009A451B" w:rsidRDefault="00493042" w:rsidP="00493042">
      <w:pPr>
        <w:pStyle w:val="Default"/>
        <w:jc w:val="both"/>
        <w:rPr>
          <w:rFonts w:ascii="Arial" w:hAnsi="Arial" w:cs="Arial"/>
          <w:iCs/>
          <w:color w:val="auto"/>
          <w:sz w:val="20"/>
          <w:szCs w:val="20"/>
        </w:rPr>
      </w:pPr>
    </w:p>
    <w:p w14:paraId="6F80169B" w14:textId="77777777" w:rsidR="00493042" w:rsidRPr="009A451B" w:rsidRDefault="00493042" w:rsidP="00493042">
      <w:pPr>
        <w:pStyle w:val="Default"/>
        <w:jc w:val="both"/>
        <w:rPr>
          <w:rFonts w:ascii="Arial" w:hAnsi="Arial" w:cs="Arial"/>
          <w:iCs/>
          <w:color w:val="auto"/>
          <w:sz w:val="20"/>
          <w:szCs w:val="20"/>
        </w:rPr>
      </w:pPr>
    </w:p>
    <w:p w14:paraId="1FF01A3E" w14:textId="77777777" w:rsidR="00493042" w:rsidRPr="009A451B" w:rsidRDefault="00493042" w:rsidP="00493042">
      <w:pPr>
        <w:pStyle w:val="Default"/>
        <w:jc w:val="both"/>
        <w:rPr>
          <w:rFonts w:ascii="Arial" w:hAnsi="Arial" w:cs="Arial"/>
          <w:iCs/>
          <w:color w:val="auto"/>
          <w:sz w:val="20"/>
          <w:szCs w:val="20"/>
        </w:rPr>
      </w:pPr>
    </w:p>
    <w:p w14:paraId="592B7F95" w14:textId="6F4AD1B0" w:rsidR="003B1A9D" w:rsidRDefault="003B1A9D">
      <w:pPr>
        <w:spacing w:after="160" w:line="259" w:lineRule="auto"/>
        <w:rPr>
          <w:rFonts w:ascii="Arial" w:hAnsi="Arial" w:cs="Arial"/>
          <w:iCs/>
          <w:sz w:val="20"/>
          <w:szCs w:val="20"/>
          <w:lang w:eastAsia="sl-SI"/>
        </w:rPr>
      </w:pPr>
      <w:r>
        <w:rPr>
          <w:rFonts w:ascii="Arial" w:hAnsi="Arial" w:cs="Arial"/>
          <w:iCs/>
          <w:sz w:val="20"/>
          <w:szCs w:val="20"/>
        </w:rPr>
        <w:br w:type="page"/>
      </w:r>
    </w:p>
    <w:p w14:paraId="245B2D86" w14:textId="77777777" w:rsidR="00493042" w:rsidRPr="009A451B" w:rsidRDefault="00493042" w:rsidP="00493042">
      <w:pPr>
        <w:pStyle w:val="Default"/>
        <w:jc w:val="both"/>
        <w:rPr>
          <w:rFonts w:ascii="Arial" w:hAnsi="Arial" w:cs="Arial"/>
          <w:iCs/>
          <w:color w:val="auto"/>
          <w:sz w:val="20"/>
          <w:szCs w:val="20"/>
        </w:rPr>
      </w:pPr>
    </w:p>
    <w:p w14:paraId="443E8BDF" w14:textId="77777777" w:rsidR="00493042" w:rsidRPr="009A451B" w:rsidRDefault="00493042" w:rsidP="00493042">
      <w:pPr>
        <w:jc w:val="right"/>
        <w:rPr>
          <w:rFonts w:ascii="Arial" w:hAnsi="Arial" w:cs="Arial"/>
          <w:b/>
          <w:sz w:val="20"/>
          <w:szCs w:val="20"/>
        </w:rPr>
      </w:pPr>
    </w:p>
    <w:p w14:paraId="2E88C773" w14:textId="06AED26B" w:rsidR="00493042" w:rsidRPr="009A451B" w:rsidRDefault="00493042" w:rsidP="00493042">
      <w:pPr>
        <w:jc w:val="right"/>
        <w:rPr>
          <w:rFonts w:ascii="Arial" w:hAnsi="Arial" w:cs="Arial"/>
          <w:b/>
          <w:sz w:val="20"/>
          <w:szCs w:val="20"/>
        </w:rPr>
      </w:pPr>
      <w:r w:rsidRPr="009A451B">
        <w:rPr>
          <w:rFonts w:ascii="Arial" w:hAnsi="Arial" w:cs="Arial"/>
          <w:b/>
          <w:sz w:val="20"/>
          <w:szCs w:val="20"/>
        </w:rPr>
        <w:t>OBR-</w:t>
      </w:r>
      <w:r w:rsidR="007923FD">
        <w:rPr>
          <w:rFonts w:ascii="Arial" w:hAnsi="Arial" w:cs="Arial"/>
          <w:b/>
          <w:sz w:val="20"/>
          <w:szCs w:val="20"/>
        </w:rPr>
        <w:t>3</w:t>
      </w:r>
    </w:p>
    <w:p w14:paraId="5834DA91" w14:textId="77777777" w:rsidR="00FF6E67" w:rsidRDefault="00FF6E67" w:rsidP="00493042">
      <w:pPr>
        <w:jc w:val="center"/>
        <w:rPr>
          <w:rFonts w:ascii="Arial" w:hAnsi="Arial" w:cs="Arial"/>
          <w:b/>
          <w:sz w:val="20"/>
          <w:szCs w:val="20"/>
          <w:lang w:val="it-IT"/>
        </w:rPr>
      </w:pPr>
    </w:p>
    <w:p w14:paraId="50584DA9" w14:textId="24186DB1" w:rsidR="00493042" w:rsidRPr="009A451B" w:rsidRDefault="00493042" w:rsidP="00493042">
      <w:pPr>
        <w:jc w:val="center"/>
        <w:rPr>
          <w:rFonts w:ascii="Arial" w:hAnsi="Arial" w:cs="Arial"/>
          <w:b/>
          <w:i/>
          <w:sz w:val="20"/>
          <w:szCs w:val="20"/>
          <w:lang w:val="it-IT"/>
        </w:rPr>
      </w:pPr>
      <w:r w:rsidRPr="009A451B">
        <w:rPr>
          <w:rFonts w:ascii="Arial" w:hAnsi="Arial" w:cs="Arial"/>
          <w:b/>
          <w:sz w:val="20"/>
          <w:szCs w:val="20"/>
          <w:lang w:val="it-IT"/>
        </w:rPr>
        <w:t>POTRDILO REFERENČNEGA NAROČNIKA</w:t>
      </w:r>
    </w:p>
    <w:p w14:paraId="66A81FCA" w14:textId="77777777" w:rsidR="00493042" w:rsidRPr="009A451B" w:rsidRDefault="00493042" w:rsidP="00493042">
      <w:pPr>
        <w:pStyle w:val="Default"/>
        <w:jc w:val="both"/>
        <w:rPr>
          <w:rFonts w:ascii="Arial" w:hAnsi="Arial" w:cs="Arial"/>
          <w:color w:val="auto"/>
          <w:sz w:val="20"/>
          <w:szCs w:val="20"/>
        </w:rPr>
      </w:pP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93042" w:rsidRPr="009A451B" w14:paraId="3B314B63" w14:textId="77777777" w:rsidTr="00A17629">
        <w:trPr>
          <w:trHeight w:val="425"/>
        </w:trPr>
        <w:tc>
          <w:tcPr>
            <w:tcW w:w="9245" w:type="dxa"/>
            <w:vAlign w:val="bottom"/>
          </w:tcPr>
          <w:p w14:paraId="5AD86897"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Investitor: </w:t>
            </w:r>
          </w:p>
        </w:tc>
      </w:tr>
    </w:tbl>
    <w:p w14:paraId="6D25E955" w14:textId="77777777" w:rsidR="00493042" w:rsidRPr="009A451B" w:rsidRDefault="00493042" w:rsidP="00493042">
      <w:pPr>
        <w:pStyle w:val="Default"/>
        <w:jc w:val="both"/>
        <w:rPr>
          <w:rFonts w:ascii="Arial" w:hAnsi="Arial" w:cs="Arial"/>
          <w:color w:val="auto"/>
          <w:sz w:val="20"/>
          <w:szCs w:val="20"/>
        </w:rPr>
      </w:pPr>
    </w:p>
    <w:tbl>
      <w:tblPr>
        <w:tblStyle w:val="Tabelamrea"/>
        <w:tblW w:w="929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1"/>
      </w:tblGrid>
      <w:tr w:rsidR="00493042" w:rsidRPr="009A451B" w14:paraId="4988F0AC" w14:textId="77777777" w:rsidTr="00A17629">
        <w:trPr>
          <w:trHeight w:val="387"/>
        </w:trPr>
        <w:tc>
          <w:tcPr>
            <w:tcW w:w="9291" w:type="dxa"/>
            <w:vAlign w:val="bottom"/>
          </w:tcPr>
          <w:p w14:paraId="62754FF2"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Odgovorna oseba investitorja:</w:t>
            </w:r>
          </w:p>
        </w:tc>
      </w:tr>
    </w:tbl>
    <w:p w14:paraId="2585D6B2" w14:textId="77777777" w:rsidR="00493042" w:rsidRPr="009A451B" w:rsidRDefault="00493042" w:rsidP="00493042">
      <w:pPr>
        <w:pStyle w:val="Default"/>
        <w:jc w:val="both"/>
        <w:rPr>
          <w:rFonts w:ascii="Arial" w:hAnsi="Arial" w:cs="Arial"/>
          <w:i/>
          <w:color w:val="auto"/>
          <w:sz w:val="20"/>
          <w:szCs w:val="20"/>
          <w:vertAlign w:val="superscript"/>
        </w:rPr>
      </w:pP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i/>
          <w:color w:val="auto"/>
          <w:sz w:val="20"/>
          <w:szCs w:val="20"/>
          <w:vertAlign w:val="superscript"/>
        </w:rPr>
        <w:t>(ime in priimek odg. osebe in funkcija)</w:t>
      </w:r>
    </w:p>
    <w:p w14:paraId="1A8A26D6" w14:textId="77777777" w:rsidR="00493042" w:rsidRPr="009A451B" w:rsidRDefault="00493042" w:rsidP="00493042">
      <w:pPr>
        <w:pStyle w:val="Default"/>
        <w:jc w:val="both"/>
        <w:rPr>
          <w:rFonts w:ascii="Arial" w:hAnsi="Arial" w:cs="Arial"/>
          <w:color w:val="auto"/>
          <w:sz w:val="20"/>
          <w:szCs w:val="20"/>
        </w:rPr>
      </w:pPr>
    </w:p>
    <w:p w14:paraId="41008DC0" w14:textId="77777777" w:rsidR="00493042" w:rsidRPr="009A451B" w:rsidRDefault="00493042" w:rsidP="00493042">
      <w:pPr>
        <w:pStyle w:val="Default"/>
        <w:jc w:val="both"/>
        <w:rPr>
          <w:rFonts w:ascii="Arial" w:hAnsi="Arial" w:cs="Arial"/>
          <w:color w:val="auto"/>
          <w:sz w:val="20"/>
          <w:szCs w:val="20"/>
        </w:rPr>
      </w:pPr>
      <w:r w:rsidRPr="009A451B">
        <w:rPr>
          <w:rFonts w:ascii="Arial" w:hAnsi="Arial" w:cs="Arial"/>
          <w:color w:val="auto"/>
          <w:sz w:val="20"/>
          <w:szCs w:val="20"/>
        </w:rPr>
        <w:t xml:space="preserve">Pod kazensko in materialno odgovornostjo izjavljamo, da je ponudnik: </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93042" w:rsidRPr="009A451B" w14:paraId="48AC49D3" w14:textId="77777777" w:rsidTr="00A17629">
        <w:trPr>
          <w:trHeight w:val="360"/>
        </w:trPr>
        <w:tc>
          <w:tcPr>
            <w:tcW w:w="9279" w:type="dxa"/>
          </w:tcPr>
          <w:p w14:paraId="4D4AC675" w14:textId="77777777" w:rsidR="00493042" w:rsidRPr="009A451B" w:rsidRDefault="00493042" w:rsidP="00A17629">
            <w:pPr>
              <w:pStyle w:val="Default"/>
              <w:jc w:val="both"/>
              <w:rPr>
                <w:rFonts w:ascii="Arial" w:hAnsi="Arial" w:cs="Arial"/>
                <w:color w:val="auto"/>
                <w:sz w:val="20"/>
                <w:szCs w:val="20"/>
              </w:rPr>
            </w:pPr>
          </w:p>
        </w:tc>
      </w:tr>
    </w:tbl>
    <w:p w14:paraId="1498FCE5" w14:textId="77777777" w:rsidR="00493042" w:rsidRPr="009A451B" w:rsidRDefault="00493042" w:rsidP="00493042">
      <w:pPr>
        <w:pStyle w:val="Default"/>
        <w:jc w:val="both"/>
        <w:rPr>
          <w:rFonts w:ascii="Arial" w:hAnsi="Arial" w:cs="Arial"/>
          <w:color w:val="auto"/>
          <w:sz w:val="20"/>
          <w:szCs w:val="20"/>
        </w:rPr>
      </w:pPr>
    </w:p>
    <w:p w14:paraId="4C2A9D7B" w14:textId="77777777" w:rsidR="00493042" w:rsidRPr="009A451B" w:rsidRDefault="00493042" w:rsidP="00493042">
      <w:pPr>
        <w:pStyle w:val="Default"/>
        <w:jc w:val="both"/>
        <w:rPr>
          <w:rFonts w:ascii="Arial" w:hAnsi="Arial" w:cs="Arial"/>
          <w:color w:val="auto"/>
          <w:sz w:val="20"/>
          <w:szCs w:val="20"/>
        </w:rPr>
      </w:pPr>
    </w:p>
    <w:tbl>
      <w:tblPr>
        <w:tblStyle w:val="Tabelamrea"/>
        <w:tblW w:w="929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1"/>
      </w:tblGrid>
      <w:tr w:rsidR="00493042" w:rsidRPr="009A451B" w14:paraId="7FAC1D6F" w14:textId="77777777" w:rsidTr="00A17629">
        <w:trPr>
          <w:trHeight w:val="408"/>
        </w:trPr>
        <w:tc>
          <w:tcPr>
            <w:tcW w:w="9291" w:type="dxa"/>
            <w:tcBorders>
              <w:bottom w:val="single" w:sz="4" w:space="0" w:color="auto"/>
            </w:tcBorders>
            <w:vAlign w:val="bottom"/>
          </w:tcPr>
          <w:p w14:paraId="19E84BAE"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v obdobju           od                                    </w:t>
            </w:r>
            <w:r>
              <w:rPr>
                <w:rFonts w:ascii="Arial" w:hAnsi="Arial" w:cs="Arial"/>
                <w:color w:val="auto"/>
                <w:sz w:val="20"/>
                <w:szCs w:val="20"/>
              </w:rPr>
              <w:t xml:space="preserve">             </w:t>
            </w:r>
            <w:r w:rsidRPr="009A451B">
              <w:rPr>
                <w:rFonts w:ascii="Arial" w:hAnsi="Arial" w:cs="Arial"/>
                <w:color w:val="auto"/>
                <w:sz w:val="20"/>
                <w:szCs w:val="20"/>
              </w:rPr>
              <w:t xml:space="preserve">do </w:t>
            </w:r>
          </w:p>
        </w:tc>
      </w:tr>
      <w:tr w:rsidR="00493042" w:rsidRPr="009A451B" w14:paraId="4F99137A" w14:textId="77777777" w:rsidTr="00A17629">
        <w:trPr>
          <w:trHeight w:val="428"/>
        </w:trPr>
        <w:tc>
          <w:tcPr>
            <w:tcW w:w="9291" w:type="dxa"/>
            <w:tcBorders>
              <w:top w:val="single" w:sz="4" w:space="0" w:color="auto"/>
            </w:tcBorders>
            <w:vAlign w:val="bottom"/>
          </w:tcPr>
          <w:p w14:paraId="08F2399E"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v okviru projekta </w:t>
            </w:r>
          </w:p>
        </w:tc>
      </w:tr>
    </w:tbl>
    <w:p w14:paraId="3E8D0830" w14:textId="77777777" w:rsidR="00493042" w:rsidRPr="009A451B" w:rsidRDefault="00493042" w:rsidP="00493042">
      <w:pPr>
        <w:pStyle w:val="Default"/>
        <w:rPr>
          <w:rFonts w:ascii="Arial" w:hAnsi="Arial" w:cs="Arial"/>
          <w:color w:val="auto"/>
          <w:sz w:val="20"/>
          <w:szCs w:val="20"/>
        </w:rPr>
      </w:pPr>
    </w:p>
    <w:p w14:paraId="437FDD3F" w14:textId="77777777" w:rsidR="00493042" w:rsidRPr="009A451B" w:rsidRDefault="00493042" w:rsidP="00493042">
      <w:pPr>
        <w:pStyle w:val="Default"/>
        <w:jc w:val="center"/>
        <w:rPr>
          <w:rFonts w:ascii="Arial" w:hAnsi="Arial" w:cs="Arial"/>
          <w:b/>
          <w:bCs/>
          <w:sz w:val="20"/>
          <w:szCs w:val="20"/>
        </w:rPr>
      </w:pPr>
      <w:r w:rsidRPr="009A451B">
        <w:rPr>
          <w:rFonts w:ascii="Arial" w:hAnsi="Arial" w:cs="Arial"/>
          <w:color w:val="auto"/>
          <w:sz w:val="20"/>
          <w:szCs w:val="20"/>
        </w:rPr>
        <w:t xml:space="preserve">izvedel  </w:t>
      </w:r>
      <w:r w:rsidRPr="009A451B">
        <w:rPr>
          <w:rFonts w:ascii="Arial" w:hAnsi="Arial" w:cs="Arial"/>
          <w:b/>
          <w:bCs/>
          <w:sz w:val="20"/>
          <w:szCs w:val="20"/>
        </w:rPr>
        <w:t>STORITEV rednega vzdrževanja in zimske službe,</w:t>
      </w:r>
    </w:p>
    <w:p w14:paraId="1B57A27D" w14:textId="77777777" w:rsidR="00493042" w:rsidRPr="009A451B" w:rsidRDefault="00493042" w:rsidP="00493042">
      <w:pPr>
        <w:pStyle w:val="Default"/>
        <w:jc w:val="center"/>
        <w:rPr>
          <w:rFonts w:ascii="Arial" w:hAnsi="Arial" w:cs="Arial"/>
          <w:b/>
          <w:bCs/>
          <w:sz w:val="20"/>
          <w:szCs w:val="20"/>
        </w:rPr>
      </w:pPr>
    </w:p>
    <w:p w14:paraId="0C015EC5" w14:textId="77777777" w:rsidR="00493042" w:rsidRPr="009A451B" w:rsidRDefault="00493042" w:rsidP="00493042">
      <w:pPr>
        <w:pStyle w:val="Default"/>
        <w:jc w:val="center"/>
        <w:rPr>
          <w:rFonts w:ascii="Arial" w:hAnsi="Arial" w:cs="Arial"/>
          <w:b/>
          <w:sz w:val="20"/>
          <w:szCs w:val="20"/>
        </w:rPr>
      </w:pPr>
      <w:r w:rsidRPr="009A451B">
        <w:rPr>
          <w:rFonts w:ascii="Arial" w:hAnsi="Arial" w:cs="Arial"/>
          <w:b/>
          <w:bCs/>
          <w:sz w:val="20"/>
          <w:szCs w:val="20"/>
        </w:rPr>
        <w:t>KOT GLAVNI IZVAJALEC ALI PARTNER V SKUPNEM NASTOPANJU</w:t>
      </w:r>
    </w:p>
    <w:p w14:paraId="2B9D5860" w14:textId="77777777" w:rsidR="00493042" w:rsidRPr="009A451B" w:rsidRDefault="00493042" w:rsidP="00493042">
      <w:pPr>
        <w:pStyle w:val="Default"/>
        <w:jc w:val="center"/>
        <w:rPr>
          <w:rFonts w:ascii="Arial" w:hAnsi="Arial" w:cs="Arial"/>
          <w:i/>
          <w:color w:val="auto"/>
          <w:sz w:val="20"/>
          <w:szCs w:val="20"/>
          <w:vertAlign w:val="superscript"/>
        </w:rPr>
      </w:pPr>
      <w:r w:rsidRPr="009A451B">
        <w:rPr>
          <w:rFonts w:ascii="Arial" w:hAnsi="Arial" w:cs="Arial"/>
          <w:i/>
          <w:color w:val="auto"/>
          <w:sz w:val="20"/>
          <w:szCs w:val="20"/>
          <w:vertAlign w:val="superscript"/>
        </w:rPr>
        <w:t>(ustrezno obkrožiti)</w:t>
      </w:r>
    </w:p>
    <w:p w14:paraId="4E54262D" w14:textId="77777777" w:rsidR="00493042" w:rsidRPr="009A451B" w:rsidRDefault="00493042" w:rsidP="00493042">
      <w:pPr>
        <w:pStyle w:val="Default"/>
        <w:jc w:val="both"/>
        <w:rPr>
          <w:rFonts w:ascii="Arial" w:hAnsi="Arial" w:cs="Arial"/>
          <w:color w:val="auto"/>
          <w:sz w:val="20"/>
          <w:szCs w:val="20"/>
        </w:rPr>
      </w:pPr>
    </w:p>
    <w:tbl>
      <w:tblPr>
        <w:tblStyle w:val="Tabelamrea"/>
        <w:tblW w:w="932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93042" w:rsidRPr="009A451B" w14:paraId="5709CCC5" w14:textId="77777777" w:rsidTr="00A17629">
        <w:trPr>
          <w:trHeight w:val="366"/>
        </w:trPr>
        <w:tc>
          <w:tcPr>
            <w:tcW w:w="9322" w:type="dxa"/>
            <w:vAlign w:val="bottom"/>
          </w:tcPr>
          <w:p w14:paraId="0D497B3F"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v dolžini                                         km,   v vrednosti                                                        (brez DDV), </w:t>
            </w:r>
          </w:p>
        </w:tc>
      </w:tr>
    </w:tbl>
    <w:p w14:paraId="2E0173D7" w14:textId="77777777" w:rsidR="00493042" w:rsidRPr="009A451B" w:rsidRDefault="00493042" w:rsidP="00493042">
      <w:pPr>
        <w:pStyle w:val="Default"/>
        <w:jc w:val="both"/>
        <w:rPr>
          <w:rFonts w:ascii="Arial" w:hAnsi="Arial" w:cs="Arial"/>
          <w:color w:val="auto"/>
          <w:sz w:val="20"/>
          <w:szCs w:val="20"/>
        </w:rPr>
      </w:pPr>
    </w:p>
    <w:tbl>
      <w:tblPr>
        <w:tblStyle w:val="Tabelamrea"/>
        <w:tblW w:w="936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1"/>
      </w:tblGrid>
      <w:tr w:rsidR="00493042" w:rsidRPr="009A451B" w14:paraId="25EA7293" w14:textId="77777777" w:rsidTr="00A17629">
        <w:trPr>
          <w:trHeight w:val="368"/>
        </w:trPr>
        <w:tc>
          <w:tcPr>
            <w:tcW w:w="9361" w:type="dxa"/>
            <w:vAlign w:val="bottom"/>
          </w:tcPr>
          <w:p w14:paraId="08C5C385"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v obdobju od                              do                              po pogodbi št.                      z dne</w:t>
            </w:r>
          </w:p>
        </w:tc>
      </w:tr>
    </w:tbl>
    <w:p w14:paraId="2E3A4027" w14:textId="77777777" w:rsidR="00493042" w:rsidRPr="009A451B" w:rsidRDefault="00493042" w:rsidP="00493042">
      <w:pPr>
        <w:pStyle w:val="Default"/>
        <w:jc w:val="both"/>
        <w:rPr>
          <w:rFonts w:ascii="Arial" w:hAnsi="Arial" w:cs="Arial"/>
          <w:color w:val="auto"/>
          <w:sz w:val="20"/>
          <w:szCs w:val="20"/>
        </w:rPr>
      </w:pPr>
    </w:p>
    <w:p w14:paraId="0BBBEE57" w14:textId="77777777" w:rsidR="00493042" w:rsidRPr="009A451B" w:rsidRDefault="00493042" w:rsidP="00493042">
      <w:pPr>
        <w:pStyle w:val="Default"/>
        <w:jc w:val="both"/>
        <w:rPr>
          <w:rFonts w:ascii="Arial" w:hAnsi="Arial" w:cs="Arial"/>
          <w:color w:val="auto"/>
          <w:sz w:val="20"/>
          <w:szCs w:val="20"/>
        </w:rPr>
      </w:pPr>
    </w:p>
    <w:p w14:paraId="43B32EBC" w14:textId="77777777" w:rsidR="00493042" w:rsidRPr="009A451B" w:rsidRDefault="00493042" w:rsidP="00493042">
      <w:pPr>
        <w:pStyle w:val="Default"/>
        <w:jc w:val="both"/>
        <w:rPr>
          <w:rFonts w:ascii="Arial" w:hAnsi="Arial" w:cs="Arial"/>
          <w:color w:val="auto"/>
          <w:sz w:val="20"/>
          <w:szCs w:val="20"/>
        </w:rPr>
      </w:pPr>
      <w:r w:rsidRPr="009A451B">
        <w:rPr>
          <w:rFonts w:ascii="Arial" w:hAnsi="Arial" w:cs="Arial"/>
          <w:color w:val="auto"/>
          <w:sz w:val="20"/>
          <w:szCs w:val="20"/>
        </w:rPr>
        <w:t xml:space="preserve">Potrjujemo, da je izvajalec dela izvedel pravočasno, strokovno in kvalitetno, v skladu z določili pogodbe. </w:t>
      </w:r>
    </w:p>
    <w:p w14:paraId="4C14C5CD" w14:textId="77777777" w:rsidR="00493042" w:rsidRPr="009A451B" w:rsidRDefault="00493042" w:rsidP="00493042">
      <w:pPr>
        <w:pStyle w:val="Default"/>
        <w:jc w:val="both"/>
        <w:rPr>
          <w:rFonts w:ascii="Arial" w:hAnsi="Arial" w:cs="Arial"/>
          <w:i/>
          <w:iCs/>
          <w:color w:val="auto"/>
          <w:sz w:val="20"/>
          <w:szCs w:val="20"/>
        </w:rPr>
      </w:pPr>
    </w:p>
    <w:tbl>
      <w:tblPr>
        <w:tblStyle w:val="Tabelamrea"/>
        <w:tblW w:w="951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0"/>
      </w:tblGrid>
      <w:tr w:rsidR="00493042" w:rsidRPr="009A451B" w14:paraId="7F9A773F" w14:textId="77777777" w:rsidTr="00A17629">
        <w:trPr>
          <w:trHeight w:val="539"/>
        </w:trPr>
        <w:tc>
          <w:tcPr>
            <w:tcW w:w="9510" w:type="dxa"/>
            <w:tcBorders>
              <w:bottom w:val="single" w:sz="4" w:space="0" w:color="auto"/>
            </w:tcBorders>
            <w:vAlign w:val="bottom"/>
          </w:tcPr>
          <w:p w14:paraId="53F52BB4" w14:textId="77777777" w:rsidR="00493042" w:rsidRPr="009A451B" w:rsidRDefault="00493042" w:rsidP="00A17629">
            <w:pPr>
              <w:pStyle w:val="Default"/>
              <w:jc w:val="both"/>
              <w:rPr>
                <w:rFonts w:ascii="Arial" w:hAnsi="Arial" w:cs="Arial"/>
                <w:iCs/>
                <w:color w:val="auto"/>
                <w:sz w:val="20"/>
                <w:szCs w:val="20"/>
              </w:rPr>
            </w:pPr>
            <w:r w:rsidRPr="009A451B">
              <w:rPr>
                <w:rFonts w:ascii="Arial" w:hAnsi="Arial" w:cs="Arial"/>
                <w:iCs/>
                <w:color w:val="auto"/>
                <w:sz w:val="20"/>
                <w:szCs w:val="20"/>
              </w:rPr>
              <w:t xml:space="preserve">Kontaktna oseba naročnika za preverbo reference je: </w:t>
            </w:r>
          </w:p>
        </w:tc>
      </w:tr>
      <w:tr w:rsidR="00493042" w:rsidRPr="009A451B" w14:paraId="49E082F2" w14:textId="77777777" w:rsidTr="00A17629">
        <w:trPr>
          <w:trHeight w:val="539"/>
        </w:trPr>
        <w:tc>
          <w:tcPr>
            <w:tcW w:w="9510" w:type="dxa"/>
            <w:tcBorders>
              <w:top w:val="single" w:sz="4" w:space="0" w:color="auto"/>
            </w:tcBorders>
            <w:vAlign w:val="bottom"/>
          </w:tcPr>
          <w:p w14:paraId="63DDAA70" w14:textId="77777777" w:rsidR="00493042" w:rsidRPr="009A451B" w:rsidRDefault="00493042" w:rsidP="00A17629">
            <w:pPr>
              <w:pStyle w:val="Default"/>
              <w:jc w:val="both"/>
              <w:rPr>
                <w:rFonts w:ascii="Arial" w:hAnsi="Arial" w:cs="Arial"/>
                <w:iCs/>
                <w:color w:val="auto"/>
                <w:sz w:val="20"/>
                <w:szCs w:val="20"/>
              </w:rPr>
            </w:pPr>
            <w:r w:rsidRPr="009A451B">
              <w:rPr>
                <w:rFonts w:ascii="Arial" w:hAnsi="Arial" w:cs="Arial"/>
                <w:iCs/>
                <w:color w:val="auto"/>
                <w:sz w:val="20"/>
                <w:szCs w:val="20"/>
              </w:rPr>
              <w:t xml:space="preserve">e-pošta:                                                                        telefonska št.: </w:t>
            </w:r>
          </w:p>
        </w:tc>
      </w:tr>
    </w:tbl>
    <w:p w14:paraId="450C6C35" w14:textId="77777777" w:rsidR="00493042" w:rsidRPr="009A451B" w:rsidRDefault="00493042" w:rsidP="00493042">
      <w:pPr>
        <w:pStyle w:val="Default"/>
        <w:jc w:val="both"/>
        <w:rPr>
          <w:rFonts w:ascii="Arial" w:hAnsi="Arial" w:cs="Arial"/>
          <w:iCs/>
          <w:color w:val="auto"/>
          <w:sz w:val="20"/>
          <w:szCs w:val="20"/>
        </w:rPr>
      </w:pPr>
    </w:p>
    <w:p w14:paraId="08A0157C" w14:textId="77777777" w:rsidR="00493042" w:rsidRPr="009A451B" w:rsidRDefault="00493042" w:rsidP="00493042">
      <w:pPr>
        <w:pStyle w:val="Default"/>
        <w:jc w:val="both"/>
        <w:rPr>
          <w:rFonts w:ascii="Arial" w:hAnsi="Arial" w:cs="Arial"/>
          <w:iCs/>
          <w:color w:val="auto"/>
          <w:sz w:val="20"/>
          <w:szCs w:val="20"/>
        </w:rPr>
      </w:pPr>
    </w:p>
    <w:tbl>
      <w:tblPr>
        <w:tblW w:w="9504" w:type="dxa"/>
        <w:tblLayout w:type="fixed"/>
        <w:tblLook w:val="0000" w:firstRow="0" w:lastRow="0" w:firstColumn="0" w:lastColumn="0" w:noHBand="0" w:noVBand="0"/>
      </w:tblPr>
      <w:tblGrid>
        <w:gridCol w:w="4361"/>
        <w:gridCol w:w="425"/>
        <w:gridCol w:w="4718"/>
      </w:tblGrid>
      <w:tr w:rsidR="00493042" w:rsidRPr="009A451B" w14:paraId="5D11A21F" w14:textId="77777777" w:rsidTr="00A17629">
        <w:trPr>
          <w:trHeight w:val="385"/>
        </w:trPr>
        <w:tc>
          <w:tcPr>
            <w:tcW w:w="4361" w:type="dxa"/>
            <w:vAlign w:val="center"/>
          </w:tcPr>
          <w:p w14:paraId="0064DC90" w14:textId="77777777" w:rsidR="00493042" w:rsidRPr="009A451B" w:rsidRDefault="00493042" w:rsidP="00A17629">
            <w:pPr>
              <w:snapToGrid w:val="0"/>
              <w:spacing w:before="60" w:after="40"/>
              <w:rPr>
                <w:rFonts w:ascii="Arial" w:hAnsi="Arial" w:cs="Arial"/>
                <w:sz w:val="20"/>
                <w:szCs w:val="20"/>
              </w:rPr>
            </w:pPr>
          </w:p>
          <w:p w14:paraId="386E41BA"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Kraj in datum:</w:t>
            </w:r>
          </w:p>
        </w:tc>
        <w:tc>
          <w:tcPr>
            <w:tcW w:w="425" w:type="dxa"/>
          </w:tcPr>
          <w:p w14:paraId="78DC4600" w14:textId="77777777" w:rsidR="00493042" w:rsidRPr="009A451B" w:rsidRDefault="00493042" w:rsidP="00A17629">
            <w:pPr>
              <w:snapToGrid w:val="0"/>
              <w:spacing w:before="60" w:after="40"/>
              <w:rPr>
                <w:rFonts w:ascii="Arial" w:hAnsi="Arial" w:cs="Arial"/>
                <w:sz w:val="20"/>
                <w:szCs w:val="20"/>
              </w:rPr>
            </w:pPr>
          </w:p>
        </w:tc>
        <w:tc>
          <w:tcPr>
            <w:tcW w:w="4718" w:type="dxa"/>
            <w:vAlign w:val="center"/>
          </w:tcPr>
          <w:p w14:paraId="35765687" w14:textId="77777777" w:rsidR="00493042" w:rsidRPr="009A451B" w:rsidRDefault="00493042" w:rsidP="00A17629">
            <w:pPr>
              <w:snapToGrid w:val="0"/>
              <w:spacing w:before="60" w:after="40"/>
              <w:rPr>
                <w:rFonts w:ascii="Arial" w:hAnsi="Arial" w:cs="Arial"/>
                <w:sz w:val="20"/>
                <w:szCs w:val="20"/>
              </w:rPr>
            </w:pPr>
          </w:p>
          <w:p w14:paraId="17E23B82"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Žig in podpis referenčnega naročnika:</w:t>
            </w:r>
          </w:p>
        </w:tc>
      </w:tr>
      <w:tr w:rsidR="00493042" w:rsidRPr="009A451B" w14:paraId="29BB1D6D" w14:textId="77777777" w:rsidTr="00A17629">
        <w:trPr>
          <w:trHeight w:val="198"/>
        </w:trPr>
        <w:tc>
          <w:tcPr>
            <w:tcW w:w="4361" w:type="dxa"/>
            <w:tcBorders>
              <w:bottom w:val="single" w:sz="4" w:space="0" w:color="auto"/>
            </w:tcBorders>
            <w:vAlign w:val="center"/>
          </w:tcPr>
          <w:p w14:paraId="08856C70" w14:textId="77777777" w:rsidR="00493042" w:rsidRPr="009A451B" w:rsidRDefault="00493042" w:rsidP="00A17629">
            <w:pPr>
              <w:snapToGrid w:val="0"/>
              <w:spacing w:before="60" w:after="40"/>
              <w:rPr>
                <w:rFonts w:ascii="Arial" w:hAnsi="Arial" w:cs="Arial"/>
                <w:sz w:val="20"/>
                <w:szCs w:val="20"/>
              </w:rPr>
            </w:pPr>
          </w:p>
        </w:tc>
        <w:tc>
          <w:tcPr>
            <w:tcW w:w="425" w:type="dxa"/>
          </w:tcPr>
          <w:p w14:paraId="019DAAC1" w14:textId="77777777" w:rsidR="00493042" w:rsidRPr="009A451B" w:rsidRDefault="00493042" w:rsidP="00A17629">
            <w:pPr>
              <w:snapToGrid w:val="0"/>
              <w:spacing w:before="60" w:after="40"/>
              <w:jc w:val="center"/>
              <w:rPr>
                <w:rFonts w:ascii="Arial" w:hAnsi="Arial" w:cs="Arial"/>
                <w:sz w:val="20"/>
                <w:szCs w:val="20"/>
              </w:rPr>
            </w:pPr>
          </w:p>
        </w:tc>
        <w:tc>
          <w:tcPr>
            <w:tcW w:w="4718" w:type="dxa"/>
            <w:tcBorders>
              <w:bottom w:val="single" w:sz="4" w:space="0" w:color="auto"/>
            </w:tcBorders>
            <w:vAlign w:val="center"/>
          </w:tcPr>
          <w:p w14:paraId="18AC6C15" w14:textId="77777777" w:rsidR="00493042" w:rsidRPr="009A451B" w:rsidRDefault="00493042" w:rsidP="00A17629">
            <w:pPr>
              <w:snapToGrid w:val="0"/>
              <w:spacing w:before="60" w:after="40"/>
              <w:jc w:val="center"/>
              <w:rPr>
                <w:rFonts w:ascii="Arial" w:hAnsi="Arial" w:cs="Arial"/>
                <w:sz w:val="20"/>
                <w:szCs w:val="20"/>
              </w:rPr>
            </w:pPr>
          </w:p>
        </w:tc>
      </w:tr>
      <w:tr w:rsidR="00493042" w:rsidRPr="009A451B" w14:paraId="4A6DDFDC" w14:textId="77777777" w:rsidTr="00A17629">
        <w:trPr>
          <w:trHeight w:val="205"/>
        </w:trPr>
        <w:tc>
          <w:tcPr>
            <w:tcW w:w="4361" w:type="dxa"/>
            <w:tcBorders>
              <w:top w:val="single" w:sz="4" w:space="0" w:color="auto"/>
            </w:tcBorders>
            <w:vAlign w:val="center"/>
          </w:tcPr>
          <w:p w14:paraId="0A649BA1" w14:textId="77777777" w:rsidR="00493042" w:rsidRPr="009A451B" w:rsidRDefault="00493042" w:rsidP="00A17629">
            <w:pPr>
              <w:snapToGrid w:val="0"/>
              <w:spacing w:before="60" w:after="40"/>
              <w:rPr>
                <w:rFonts w:ascii="Arial" w:hAnsi="Arial" w:cs="Arial"/>
                <w:sz w:val="20"/>
                <w:szCs w:val="20"/>
              </w:rPr>
            </w:pPr>
          </w:p>
        </w:tc>
        <w:tc>
          <w:tcPr>
            <w:tcW w:w="425" w:type="dxa"/>
          </w:tcPr>
          <w:p w14:paraId="50B33416" w14:textId="77777777" w:rsidR="00493042" w:rsidRPr="009A451B" w:rsidRDefault="00493042" w:rsidP="00A17629">
            <w:pPr>
              <w:snapToGrid w:val="0"/>
              <w:spacing w:before="60" w:after="40"/>
              <w:rPr>
                <w:rFonts w:ascii="Arial" w:hAnsi="Arial" w:cs="Arial"/>
                <w:sz w:val="20"/>
                <w:szCs w:val="20"/>
              </w:rPr>
            </w:pPr>
          </w:p>
        </w:tc>
        <w:tc>
          <w:tcPr>
            <w:tcW w:w="4718" w:type="dxa"/>
            <w:tcBorders>
              <w:top w:val="single" w:sz="4" w:space="0" w:color="auto"/>
            </w:tcBorders>
            <w:vAlign w:val="center"/>
          </w:tcPr>
          <w:p w14:paraId="05E201DB" w14:textId="77777777" w:rsidR="00493042" w:rsidRPr="009A451B" w:rsidRDefault="00493042" w:rsidP="00A17629">
            <w:pPr>
              <w:snapToGrid w:val="0"/>
              <w:spacing w:before="60" w:after="40"/>
              <w:rPr>
                <w:rFonts w:ascii="Arial" w:hAnsi="Arial" w:cs="Arial"/>
                <w:sz w:val="20"/>
                <w:szCs w:val="20"/>
              </w:rPr>
            </w:pPr>
          </w:p>
        </w:tc>
      </w:tr>
    </w:tbl>
    <w:p w14:paraId="7431E8B0" w14:textId="77777777" w:rsidR="00493042" w:rsidRPr="009A451B" w:rsidRDefault="00493042" w:rsidP="00493042">
      <w:pPr>
        <w:pStyle w:val="Default"/>
        <w:jc w:val="both"/>
        <w:rPr>
          <w:rFonts w:ascii="Arial" w:hAnsi="Arial" w:cs="Arial"/>
          <w:iCs/>
          <w:color w:val="auto"/>
          <w:sz w:val="20"/>
          <w:szCs w:val="20"/>
        </w:rPr>
      </w:pPr>
    </w:p>
    <w:p w14:paraId="7C770E39" w14:textId="77777777" w:rsidR="0042702B" w:rsidRDefault="00493042" w:rsidP="00493042">
      <w:pPr>
        <w:pStyle w:val="Default"/>
        <w:jc w:val="both"/>
        <w:rPr>
          <w:rFonts w:ascii="Arial" w:hAnsi="Arial" w:cs="Arial"/>
          <w:iCs/>
          <w:color w:val="auto"/>
          <w:sz w:val="20"/>
          <w:szCs w:val="20"/>
        </w:rPr>
      </w:pPr>
      <w:r w:rsidRPr="009A451B">
        <w:rPr>
          <w:rFonts w:ascii="Arial" w:hAnsi="Arial" w:cs="Arial"/>
          <w:iCs/>
          <w:color w:val="auto"/>
          <w:sz w:val="20"/>
          <w:szCs w:val="20"/>
        </w:rPr>
        <w:t>Opomba: Veljavno je samo potrdilo z originalnim žigom referenčnega naročnika</w:t>
      </w:r>
    </w:p>
    <w:p w14:paraId="31CB24F2" w14:textId="77777777" w:rsidR="0042702B" w:rsidRDefault="0042702B" w:rsidP="00493042">
      <w:pPr>
        <w:pStyle w:val="Default"/>
        <w:jc w:val="both"/>
        <w:rPr>
          <w:rFonts w:ascii="Arial" w:hAnsi="Arial" w:cs="Arial"/>
          <w:iCs/>
          <w:color w:val="auto"/>
          <w:sz w:val="20"/>
          <w:szCs w:val="20"/>
        </w:rPr>
      </w:pPr>
    </w:p>
    <w:p w14:paraId="39B8AC1D" w14:textId="7E698974" w:rsidR="00493042" w:rsidRPr="009A451B" w:rsidRDefault="00493042" w:rsidP="00493042">
      <w:pPr>
        <w:pStyle w:val="Default"/>
        <w:jc w:val="both"/>
        <w:rPr>
          <w:rFonts w:ascii="Arial" w:hAnsi="Arial" w:cs="Arial"/>
          <w:iCs/>
          <w:color w:val="auto"/>
          <w:sz w:val="20"/>
          <w:szCs w:val="20"/>
        </w:rPr>
      </w:pPr>
      <w:r w:rsidRPr="009A451B">
        <w:rPr>
          <w:rFonts w:ascii="Arial" w:hAnsi="Arial" w:cs="Arial"/>
          <w:iCs/>
          <w:color w:val="auto"/>
          <w:sz w:val="20"/>
          <w:szCs w:val="20"/>
        </w:rPr>
        <w:t xml:space="preserve"> </w:t>
      </w:r>
    </w:p>
    <w:p w14:paraId="7CAF97E4" w14:textId="77777777" w:rsidR="00493042" w:rsidRPr="009A451B" w:rsidRDefault="00493042" w:rsidP="00493042">
      <w:pPr>
        <w:jc w:val="right"/>
        <w:rPr>
          <w:rFonts w:ascii="Arial" w:hAnsi="Arial" w:cs="Arial"/>
          <w:b/>
          <w:sz w:val="20"/>
          <w:szCs w:val="20"/>
        </w:rPr>
      </w:pPr>
    </w:p>
    <w:p w14:paraId="77631157" w14:textId="77777777" w:rsidR="00493042" w:rsidRPr="009A451B" w:rsidRDefault="00493042" w:rsidP="00493042">
      <w:pPr>
        <w:jc w:val="right"/>
        <w:rPr>
          <w:rFonts w:ascii="Arial" w:hAnsi="Arial" w:cs="Arial"/>
          <w:b/>
          <w:sz w:val="20"/>
          <w:szCs w:val="20"/>
        </w:rPr>
      </w:pPr>
    </w:p>
    <w:p w14:paraId="6CE41A1E" w14:textId="77777777" w:rsidR="00D9737F" w:rsidRDefault="00D9737F" w:rsidP="00493042">
      <w:pPr>
        <w:jc w:val="right"/>
        <w:rPr>
          <w:rFonts w:ascii="Arial" w:hAnsi="Arial" w:cs="Arial"/>
          <w:b/>
          <w:sz w:val="20"/>
          <w:szCs w:val="20"/>
        </w:rPr>
      </w:pPr>
    </w:p>
    <w:p w14:paraId="618E6676" w14:textId="5B3DCCBB" w:rsidR="00493042" w:rsidRPr="009A451B" w:rsidRDefault="00493042" w:rsidP="00493042">
      <w:pPr>
        <w:jc w:val="right"/>
        <w:rPr>
          <w:rFonts w:ascii="Arial" w:hAnsi="Arial" w:cs="Arial"/>
          <w:b/>
          <w:sz w:val="20"/>
          <w:szCs w:val="20"/>
        </w:rPr>
      </w:pPr>
      <w:r w:rsidRPr="009A451B">
        <w:rPr>
          <w:rFonts w:ascii="Arial" w:hAnsi="Arial" w:cs="Arial"/>
          <w:b/>
          <w:sz w:val="20"/>
          <w:szCs w:val="20"/>
        </w:rPr>
        <w:t>OBR-</w:t>
      </w:r>
      <w:r w:rsidR="0042702B">
        <w:rPr>
          <w:rFonts w:ascii="Arial" w:hAnsi="Arial" w:cs="Arial"/>
          <w:b/>
          <w:sz w:val="20"/>
          <w:szCs w:val="20"/>
        </w:rPr>
        <w:t>4</w:t>
      </w:r>
    </w:p>
    <w:p w14:paraId="31210807" w14:textId="77777777" w:rsidR="00D9737F" w:rsidRDefault="00D9737F" w:rsidP="00493042">
      <w:pPr>
        <w:jc w:val="center"/>
        <w:rPr>
          <w:rFonts w:ascii="Arial" w:hAnsi="Arial" w:cs="Arial"/>
          <w:b/>
          <w:sz w:val="20"/>
          <w:szCs w:val="20"/>
          <w:lang w:val="it-IT"/>
        </w:rPr>
      </w:pPr>
    </w:p>
    <w:p w14:paraId="5257863E" w14:textId="28A08528" w:rsidR="00493042" w:rsidRPr="009A451B" w:rsidRDefault="00493042" w:rsidP="00493042">
      <w:pPr>
        <w:jc w:val="center"/>
        <w:rPr>
          <w:rFonts w:ascii="Arial" w:hAnsi="Arial" w:cs="Arial"/>
          <w:b/>
          <w:i/>
          <w:sz w:val="20"/>
          <w:szCs w:val="20"/>
          <w:lang w:val="it-IT"/>
        </w:rPr>
      </w:pPr>
      <w:r w:rsidRPr="009A451B">
        <w:rPr>
          <w:rFonts w:ascii="Arial" w:hAnsi="Arial" w:cs="Arial"/>
          <w:b/>
          <w:sz w:val="20"/>
          <w:szCs w:val="20"/>
          <w:lang w:val="it-IT"/>
        </w:rPr>
        <w:t>POTRDILO REFERENČNEGA NAROČNIKA ZA ODGOVORNEGA VODJO DEL</w:t>
      </w:r>
    </w:p>
    <w:p w14:paraId="02C5E03A" w14:textId="77777777" w:rsidR="00493042" w:rsidRPr="009A451B" w:rsidRDefault="00493042" w:rsidP="00493042">
      <w:pPr>
        <w:pStyle w:val="Default"/>
        <w:jc w:val="both"/>
        <w:rPr>
          <w:rFonts w:ascii="Arial" w:hAnsi="Arial" w:cs="Arial"/>
          <w:color w:val="auto"/>
          <w:sz w:val="20"/>
          <w:szCs w:val="20"/>
        </w:rPr>
      </w:pP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93042" w:rsidRPr="009A451B" w14:paraId="04BAE6AC" w14:textId="77777777" w:rsidTr="00A17629">
        <w:trPr>
          <w:trHeight w:val="425"/>
        </w:trPr>
        <w:tc>
          <w:tcPr>
            <w:tcW w:w="9245" w:type="dxa"/>
            <w:vAlign w:val="bottom"/>
          </w:tcPr>
          <w:p w14:paraId="7C37D387"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Investitor: </w:t>
            </w:r>
          </w:p>
        </w:tc>
      </w:tr>
    </w:tbl>
    <w:p w14:paraId="11300C02" w14:textId="77777777" w:rsidR="00493042" w:rsidRPr="009A451B" w:rsidRDefault="00493042" w:rsidP="00493042">
      <w:pPr>
        <w:pStyle w:val="Default"/>
        <w:jc w:val="both"/>
        <w:rPr>
          <w:rFonts w:ascii="Arial" w:hAnsi="Arial" w:cs="Arial"/>
          <w:color w:val="auto"/>
          <w:sz w:val="20"/>
          <w:szCs w:val="20"/>
        </w:rPr>
      </w:pPr>
    </w:p>
    <w:tbl>
      <w:tblPr>
        <w:tblStyle w:val="Tabelamrea"/>
        <w:tblW w:w="929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1"/>
      </w:tblGrid>
      <w:tr w:rsidR="00493042" w:rsidRPr="009A451B" w14:paraId="4BCFC11E" w14:textId="77777777" w:rsidTr="00A17629">
        <w:trPr>
          <w:trHeight w:val="387"/>
        </w:trPr>
        <w:tc>
          <w:tcPr>
            <w:tcW w:w="9291" w:type="dxa"/>
            <w:vAlign w:val="bottom"/>
          </w:tcPr>
          <w:p w14:paraId="7B49730D"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Odgovorna oseba investitorja:</w:t>
            </w:r>
          </w:p>
        </w:tc>
      </w:tr>
    </w:tbl>
    <w:p w14:paraId="7C307E6D" w14:textId="77777777" w:rsidR="00493042" w:rsidRPr="009A451B" w:rsidRDefault="00493042" w:rsidP="00493042">
      <w:pPr>
        <w:pStyle w:val="Default"/>
        <w:jc w:val="both"/>
        <w:rPr>
          <w:rFonts w:ascii="Arial" w:hAnsi="Arial" w:cs="Arial"/>
          <w:i/>
          <w:color w:val="auto"/>
          <w:sz w:val="20"/>
          <w:szCs w:val="20"/>
          <w:vertAlign w:val="superscript"/>
        </w:rPr>
      </w:pP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color w:val="auto"/>
          <w:sz w:val="20"/>
          <w:szCs w:val="20"/>
        </w:rPr>
        <w:tab/>
      </w:r>
      <w:r w:rsidRPr="009A451B">
        <w:rPr>
          <w:rFonts w:ascii="Arial" w:hAnsi="Arial" w:cs="Arial"/>
          <w:i/>
          <w:color w:val="auto"/>
          <w:sz w:val="20"/>
          <w:szCs w:val="20"/>
          <w:vertAlign w:val="superscript"/>
        </w:rPr>
        <w:t>(ime in priimek odg. osebe in funkcija)</w:t>
      </w:r>
    </w:p>
    <w:p w14:paraId="6B6F1654" w14:textId="77777777" w:rsidR="00493042" w:rsidRPr="009A451B" w:rsidRDefault="00493042" w:rsidP="00493042">
      <w:pPr>
        <w:pStyle w:val="Default"/>
        <w:jc w:val="both"/>
        <w:rPr>
          <w:rFonts w:ascii="Arial" w:hAnsi="Arial" w:cs="Arial"/>
          <w:color w:val="auto"/>
          <w:sz w:val="20"/>
          <w:szCs w:val="20"/>
        </w:rPr>
      </w:pPr>
    </w:p>
    <w:p w14:paraId="1FB882BD" w14:textId="77777777" w:rsidR="00493042" w:rsidRPr="009A451B" w:rsidRDefault="00493042" w:rsidP="00493042">
      <w:pPr>
        <w:pStyle w:val="Default"/>
        <w:jc w:val="both"/>
        <w:rPr>
          <w:rFonts w:ascii="Arial" w:hAnsi="Arial" w:cs="Arial"/>
          <w:color w:val="auto"/>
          <w:sz w:val="20"/>
          <w:szCs w:val="20"/>
        </w:rPr>
      </w:pPr>
      <w:r w:rsidRPr="009A451B">
        <w:rPr>
          <w:rFonts w:ascii="Arial" w:hAnsi="Arial" w:cs="Arial"/>
          <w:color w:val="auto"/>
          <w:sz w:val="20"/>
          <w:szCs w:val="20"/>
        </w:rPr>
        <w:t xml:space="preserve">Pod kazensko in materialno odgovornostjo izjavljamo, da je odgovorni vodja del: </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93042" w:rsidRPr="009A451B" w14:paraId="2ED4C375" w14:textId="77777777" w:rsidTr="00A17629">
        <w:trPr>
          <w:trHeight w:val="360"/>
        </w:trPr>
        <w:tc>
          <w:tcPr>
            <w:tcW w:w="9279" w:type="dxa"/>
          </w:tcPr>
          <w:p w14:paraId="047C47A2" w14:textId="77777777" w:rsidR="00493042" w:rsidRPr="009A451B" w:rsidRDefault="00493042" w:rsidP="00A17629">
            <w:pPr>
              <w:pStyle w:val="Default"/>
              <w:jc w:val="both"/>
              <w:rPr>
                <w:rFonts w:ascii="Arial" w:hAnsi="Arial" w:cs="Arial"/>
                <w:color w:val="auto"/>
                <w:sz w:val="20"/>
                <w:szCs w:val="20"/>
              </w:rPr>
            </w:pPr>
          </w:p>
        </w:tc>
      </w:tr>
    </w:tbl>
    <w:p w14:paraId="335B1C6C" w14:textId="77777777" w:rsidR="00493042" w:rsidRPr="009A451B" w:rsidRDefault="00493042" w:rsidP="00493042">
      <w:pPr>
        <w:pStyle w:val="Default"/>
        <w:jc w:val="both"/>
        <w:rPr>
          <w:rFonts w:ascii="Arial" w:hAnsi="Arial" w:cs="Arial"/>
          <w:color w:val="auto"/>
          <w:sz w:val="20"/>
          <w:szCs w:val="20"/>
        </w:rPr>
      </w:pPr>
    </w:p>
    <w:p w14:paraId="495E288F" w14:textId="77777777" w:rsidR="00493042" w:rsidRPr="009A451B" w:rsidRDefault="00493042" w:rsidP="00493042">
      <w:pPr>
        <w:pStyle w:val="Default"/>
        <w:jc w:val="both"/>
        <w:rPr>
          <w:rFonts w:ascii="Arial" w:hAnsi="Arial" w:cs="Arial"/>
          <w:color w:val="auto"/>
          <w:sz w:val="20"/>
          <w:szCs w:val="20"/>
        </w:rPr>
      </w:pPr>
    </w:p>
    <w:tbl>
      <w:tblPr>
        <w:tblStyle w:val="Tabelamrea"/>
        <w:tblW w:w="929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1"/>
      </w:tblGrid>
      <w:tr w:rsidR="00493042" w:rsidRPr="009A451B" w14:paraId="06392C0E" w14:textId="77777777" w:rsidTr="00A17629">
        <w:trPr>
          <w:trHeight w:val="408"/>
        </w:trPr>
        <w:tc>
          <w:tcPr>
            <w:tcW w:w="9291" w:type="dxa"/>
            <w:tcBorders>
              <w:bottom w:val="single" w:sz="4" w:space="0" w:color="auto"/>
            </w:tcBorders>
            <w:vAlign w:val="bottom"/>
          </w:tcPr>
          <w:p w14:paraId="3C46E12C"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v obdobju           od                                    do </w:t>
            </w:r>
          </w:p>
        </w:tc>
      </w:tr>
      <w:tr w:rsidR="00493042" w:rsidRPr="009A451B" w14:paraId="0E8BC997" w14:textId="77777777" w:rsidTr="00A17629">
        <w:trPr>
          <w:trHeight w:val="428"/>
        </w:trPr>
        <w:tc>
          <w:tcPr>
            <w:tcW w:w="9291" w:type="dxa"/>
            <w:tcBorders>
              <w:top w:val="single" w:sz="4" w:space="0" w:color="auto"/>
            </w:tcBorders>
            <w:vAlign w:val="bottom"/>
          </w:tcPr>
          <w:p w14:paraId="5A5BCB1C"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v okviru projekta </w:t>
            </w:r>
          </w:p>
        </w:tc>
      </w:tr>
    </w:tbl>
    <w:p w14:paraId="23C16639" w14:textId="77777777" w:rsidR="00493042" w:rsidRPr="009A451B" w:rsidRDefault="00493042" w:rsidP="00493042">
      <w:pPr>
        <w:pStyle w:val="Default"/>
        <w:rPr>
          <w:rFonts w:ascii="Arial" w:hAnsi="Arial" w:cs="Arial"/>
          <w:color w:val="auto"/>
          <w:sz w:val="20"/>
          <w:szCs w:val="20"/>
        </w:rPr>
      </w:pPr>
    </w:p>
    <w:p w14:paraId="4D7B4D4E" w14:textId="77777777" w:rsidR="00493042" w:rsidRPr="009A451B" w:rsidRDefault="00493042" w:rsidP="00493042">
      <w:pPr>
        <w:pStyle w:val="Default"/>
        <w:jc w:val="center"/>
        <w:rPr>
          <w:rFonts w:ascii="Arial" w:hAnsi="Arial" w:cs="Arial"/>
          <w:color w:val="auto"/>
          <w:sz w:val="20"/>
          <w:szCs w:val="20"/>
        </w:rPr>
      </w:pPr>
    </w:p>
    <w:p w14:paraId="0E5196CF" w14:textId="77777777" w:rsidR="00493042" w:rsidRPr="009A451B" w:rsidRDefault="00493042" w:rsidP="00493042">
      <w:pPr>
        <w:pStyle w:val="Default"/>
        <w:jc w:val="center"/>
        <w:rPr>
          <w:rFonts w:ascii="Arial" w:hAnsi="Arial" w:cs="Arial"/>
          <w:b/>
          <w:i/>
          <w:color w:val="auto"/>
          <w:sz w:val="20"/>
          <w:szCs w:val="20"/>
          <w:vertAlign w:val="superscript"/>
        </w:rPr>
      </w:pPr>
      <w:r w:rsidRPr="009A451B">
        <w:rPr>
          <w:rFonts w:ascii="Arial" w:hAnsi="Arial" w:cs="Arial"/>
          <w:b/>
          <w:color w:val="auto"/>
          <w:sz w:val="20"/>
          <w:szCs w:val="20"/>
        </w:rPr>
        <w:t>opravljal naloge/funkcijo odgovornega vodje del za  STORITEV rednega vzdrževanja in zimske službe</w:t>
      </w:r>
      <w:r w:rsidRPr="009A451B">
        <w:rPr>
          <w:rFonts w:ascii="Arial" w:hAnsi="Arial" w:cs="Arial"/>
          <w:b/>
          <w:i/>
          <w:color w:val="auto"/>
          <w:sz w:val="20"/>
          <w:szCs w:val="20"/>
          <w:vertAlign w:val="superscript"/>
        </w:rPr>
        <w:t xml:space="preserve"> </w:t>
      </w:r>
    </w:p>
    <w:p w14:paraId="6B134522" w14:textId="77777777" w:rsidR="00493042" w:rsidRPr="009A451B" w:rsidRDefault="00493042" w:rsidP="00493042">
      <w:pPr>
        <w:pStyle w:val="Default"/>
        <w:jc w:val="both"/>
        <w:rPr>
          <w:rFonts w:ascii="Arial" w:hAnsi="Arial" w:cs="Arial"/>
          <w:color w:val="auto"/>
          <w:sz w:val="20"/>
          <w:szCs w:val="20"/>
        </w:rPr>
      </w:pPr>
    </w:p>
    <w:p w14:paraId="5D50238F" w14:textId="77777777" w:rsidR="00493042" w:rsidRPr="009A451B" w:rsidRDefault="00493042" w:rsidP="00493042">
      <w:pPr>
        <w:pStyle w:val="Default"/>
        <w:jc w:val="both"/>
        <w:rPr>
          <w:rFonts w:ascii="Arial" w:hAnsi="Arial" w:cs="Arial"/>
          <w:color w:val="auto"/>
          <w:sz w:val="20"/>
          <w:szCs w:val="20"/>
        </w:rPr>
      </w:pPr>
    </w:p>
    <w:tbl>
      <w:tblPr>
        <w:tblStyle w:val="Tabelamrea"/>
        <w:tblW w:w="932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93042" w:rsidRPr="009A451B" w14:paraId="1966CBFC" w14:textId="77777777" w:rsidTr="00A17629">
        <w:trPr>
          <w:trHeight w:val="366"/>
        </w:trPr>
        <w:tc>
          <w:tcPr>
            <w:tcW w:w="9322" w:type="dxa"/>
            <w:vAlign w:val="bottom"/>
          </w:tcPr>
          <w:p w14:paraId="667108AD"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 xml:space="preserve">v dolžini                                         km,   v vrednosti                                                        (brez DDV), </w:t>
            </w:r>
          </w:p>
        </w:tc>
      </w:tr>
    </w:tbl>
    <w:p w14:paraId="17AC550C" w14:textId="77777777" w:rsidR="00493042" w:rsidRPr="009A451B" w:rsidRDefault="00493042" w:rsidP="00493042">
      <w:pPr>
        <w:pStyle w:val="Default"/>
        <w:jc w:val="both"/>
        <w:rPr>
          <w:rFonts w:ascii="Arial" w:hAnsi="Arial" w:cs="Arial"/>
          <w:color w:val="auto"/>
          <w:sz w:val="20"/>
          <w:szCs w:val="20"/>
        </w:rPr>
      </w:pPr>
    </w:p>
    <w:tbl>
      <w:tblPr>
        <w:tblStyle w:val="Tabelamrea"/>
        <w:tblW w:w="9361"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1"/>
      </w:tblGrid>
      <w:tr w:rsidR="00493042" w:rsidRPr="009A451B" w14:paraId="5246A452" w14:textId="77777777" w:rsidTr="00A17629">
        <w:trPr>
          <w:trHeight w:val="368"/>
        </w:trPr>
        <w:tc>
          <w:tcPr>
            <w:tcW w:w="9361" w:type="dxa"/>
            <w:vAlign w:val="bottom"/>
          </w:tcPr>
          <w:p w14:paraId="4947604F" w14:textId="77777777" w:rsidR="00493042" w:rsidRPr="009A451B" w:rsidRDefault="00493042" w:rsidP="00A17629">
            <w:pPr>
              <w:pStyle w:val="Default"/>
              <w:jc w:val="both"/>
              <w:rPr>
                <w:rFonts w:ascii="Arial" w:hAnsi="Arial" w:cs="Arial"/>
                <w:color w:val="auto"/>
                <w:sz w:val="20"/>
                <w:szCs w:val="20"/>
              </w:rPr>
            </w:pPr>
            <w:r w:rsidRPr="009A451B">
              <w:rPr>
                <w:rFonts w:ascii="Arial" w:hAnsi="Arial" w:cs="Arial"/>
                <w:color w:val="auto"/>
                <w:sz w:val="20"/>
                <w:szCs w:val="20"/>
              </w:rPr>
              <w:t>v obdobju od                              do                              po pogodbi št.                      z dne</w:t>
            </w:r>
          </w:p>
        </w:tc>
      </w:tr>
    </w:tbl>
    <w:p w14:paraId="7B1AADA9" w14:textId="77777777" w:rsidR="00493042" w:rsidRPr="009A451B" w:rsidRDefault="00493042" w:rsidP="00493042">
      <w:pPr>
        <w:pStyle w:val="Default"/>
        <w:jc w:val="both"/>
        <w:rPr>
          <w:rFonts w:ascii="Arial" w:hAnsi="Arial" w:cs="Arial"/>
          <w:color w:val="auto"/>
          <w:sz w:val="20"/>
          <w:szCs w:val="20"/>
        </w:rPr>
      </w:pPr>
    </w:p>
    <w:p w14:paraId="49851E5C" w14:textId="77777777" w:rsidR="00493042" w:rsidRPr="009A451B" w:rsidRDefault="00493042" w:rsidP="00493042">
      <w:pPr>
        <w:pStyle w:val="Default"/>
        <w:jc w:val="both"/>
        <w:rPr>
          <w:rFonts w:ascii="Arial" w:hAnsi="Arial" w:cs="Arial"/>
          <w:color w:val="auto"/>
          <w:sz w:val="20"/>
          <w:szCs w:val="20"/>
        </w:rPr>
      </w:pPr>
    </w:p>
    <w:p w14:paraId="12EA93E7" w14:textId="77777777" w:rsidR="00493042" w:rsidRPr="009A451B" w:rsidRDefault="00493042" w:rsidP="00493042">
      <w:pPr>
        <w:pStyle w:val="Default"/>
        <w:jc w:val="both"/>
        <w:rPr>
          <w:rFonts w:ascii="Arial" w:hAnsi="Arial" w:cs="Arial"/>
          <w:color w:val="auto"/>
          <w:sz w:val="20"/>
          <w:szCs w:val="20"/>
        </w:rPr>
      </w:pPr>
      <w:r w:rsidRPr="009A451B">
        <w:rPr>
          <w:rFonts w:ascii="Arial" w:hAnsi="Arial" w:cs="Arial"/>
          <w:color w:val="auto"/>
          <w:sz w:val="20"/>
          <w:szCs w:val="20"/>
        </w:rPr>
        <w:t xml:space="preserve">Potrjujemo, da je izvajalec dela izvedel pravočasno, strokovno in kvalitetno, v skladu z določili pogodbe. </w:t>
      </w:r>
    </w:p>
    <w:p w14:paraId="4C38CEA6" w14:textId="77777777" w:rsidR="00493042" w:rsidRPr="009A451B" w:rsidRDefault="00493042" w:rsidP="00493042">
      <w:pPr>
        <w:pStyle w:val="Default"/>
        <w:jc w:val="both"/>
        <w:rPr>
          <w:rFonts w:ascii="Arial" w:hAnsi="Arial" w:cs="Arial"/>
          <w:i/>
          <w:iCs/>
          <w:color w:val="auto"/>
          <w:sz w:val="20"/>
          <w:szCs w:val="20"/>
        </w:rPr>
      </w:pPr>
    </w:p>
    <w:tbl>
      <w:tblPr>
        <w:tblStyle w:val="Tabelamrea"/>
        <w:tblW w:w="951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0"/>
      </w:tblGrid>
      <w:tr w:rsidR="00493042" w:rsidRPr="009A451B" w14:paraId="0A8BBEB5" w14:textId="77777777" w:rsidTr="00A17629">
        <w:trPr>
          <w:trHeight w:val="539"/>
        </w:trPr>
        <w:tc>
          <w:tcPr>
            <w:tcW w:w="9510" w:type="dxa"/>
            <w:tcBorders>
              <w:bottom w:val="single" w:sz="4" w:space="0" w:color="auto"/>
            </w:tcBorders>
            <w:vAlign w:val="bottom"/>
          </w:tcPr>
          <w:p w14:paraId="3A5C85F4" w14:textId="77777777" w:rsidR="00493042" w:rsidRPr="009A451B" w:rsidRDefault="00493042" w:rsidP="00A17629">
            <w:pPr>
              <w:pStyle w:val="Default"/>
              <w:jc w:val="both"/>
              <w:rPr>
                <w:rFonts w:ascii="Arial" w:hAnsi="Arial" w:cs="Arial"/>
                <w:iCs/>
                <w:color w:val="auto"/>
                <w:sz w:val="20"/>
                <w:szCs w:val="20"/>
              </w:rPr>
            </w:pPr>
            <w:r w:rsidRPr="009A451B">
              <w:rPr>
                <w:rFonts w:ascii="Arial" w:hAnsi="Arial" w:cs="Arial"/>
                <w:iCs/>
                <w:color w:val="auto"/>
                <w:sz w:val="20"/>
                <w:szCs w:val="20"/>
              </w:rPr>
              <w:t xml:space="preserve">Kontaktna oseba naročnika za preverbo reference je: </w:t>
            </w:r>
          </w:p>
        </w:tc>
      </w:tr>
      <w:tr w:rsidR="00493042" w:rsidRPr="009A451B" w14:paraId="148D58C0" w14:textId="77777777" w:rsidTr="00A17629">
        <w:trPr>
          <w:trHeight w:val="539"/>
        </w:trPr>
        <w:tc>
          <w:tcPr>
            <w:tcW w:w="9510" w:type="dxa"/>
            <w:tcBorders>
              <w:top w:val="single" w:sz="4" w:space="0" w:color="auto"/>
            </w:tcBorders>
            <w:vAlign w:val="bottom"/>
          </w:tcPr>
          <w:p w14:paraId="2E1FC9CC" w14:textId="77777777" w:rsidR="00493042" w:rsidRPr="009A451B" w:rsidRDefault="00493042" w:rsidP="00A17629">
            <w:pPr>
              <w:pStyle w:val="Default"/>
              <w:jc w:val="both"/>
              <w:rPr>
                <w:rFonts w:ascii="Arial" w:hAnsi="Arial" w:cs="Arial"/>
                <w:iCs/>
                <w:color w:val="auto"/>
                <w:sz w:val="20"/>
                <w:szCs w:val="20"/>
              </w:rPr>
            </w:pPr>
            <w:r w:rsidRPr="009A451B">
              <w:rPr>
                <w:rFonts w:ascii="Arial" w:hAnsi="Arial" w:cs="Arial"/>
                <w:iCs/>
                <w:color w:val="auto"/>
                <w:sz w:val="20"/>
                <w:szCs w:val="20"/>
              </w:rPr>
              <w:t xml:space="preserve">e-pošta:                                                                        telefonska št.: </w:t>
            </w:r>
          </w:p>
        </w:tc>
      </w:tr>
    </w:tbl>
    <w:p w14:paraId="0D9275BA" w14:textId="77777777" w:rsidR="00493042" w:rsidRPr="009A451B" w:rsidRDefault="00493042" w:rsidP="00493042">
      <w:pPr>
        <w:pStyle w:val="Default"/>
        <w:jc w:val="both"/>
        <w:rPr>
          <w:rFonts w:ascii="Arial" w:hAnsi="Arial" w:cs="Arial"/>
          <w:iCs/>
          <w:color w:val="auto"/>
          <w:sz w:val="20"/>
          <w:szCs w:val="20"/>
        </w:rPr>
      </w:pPr>
    </w:p>
    <w:p w14:paraId="46BB07FC" w14:textId="77777777" w:rsidR="00493042" w:rsidRPr="009A451B" w:rsidRDefault="00493042" w:rsidP="00493042">
      <w:pPr>
        <w:pStyle w:val="Default"/>
        <w:jc w:val="both"/>
        <w:rPr>
          <w:rFonts w:ascii="Arial" w:hAnsi="Arial" w:cs="Arial"/>
          <w:iCs/>
          <w:color w:val="auto"/>
          <w:sz w:val="20"/>
          <w:szCs w:val="20"/>
        </w:rPr>
      </w:pPr>
    </w:p>
    <w:tbl>
      <w:tblPr>
        <w:tblW w:w="9504" w:type="dxa"/>
        <w:tblLayout w:type="fixed"/>
        <w:tblLook w:val="0000" w:firstRow="0" w:lastRow="0" w:firstColumn="0" w:lastColumn="0" w:noHBand="0" w:noVBand="0"/>
      </w:tblPr>
      <w:tblGrid>
        <w:gridCol w:w="4361"/>
        <w:gridCol w:w="425"/>
        <w:gridCol w:w="4718"/>
      </w:tblGrid>
      <w:tr w:rsidR="00493042" w:rsidRPr="009A451B" w14:paraId="2690E48D" w14:textId="77777777" w:rsidTr="00A17629">
        <w:trPr>
          <w:trHeight w:val="385"/>
        </w:trPr>
        <w:tc>
          <w:tcPr>
            <w:tcW w:w="4361" w:type="dxa"/>
            <w:vAlign w:val="center"/>
          </w:tcPr>
          <w:p w14:paraId="102E16DB" w14:textId="77777777" w:rsidR="00493042" w:rsidRPr="009A451B" w:rsidRDefault="00493042" w:rsidP="00A17629">
            <w:pPr>
              <w:snapToGrid w:val="0"/>
              <w:spacing w:before="60" w:after="40"/>
              <w:rPr>
                <w:rFonts w:ascii="Arial" w:hAnsi="Arial" w:cs="Arial"/>
                <w:sz w:val="20"/>
                <w:szCs w:val="20"/>
              </w:rPr>
            </w:pPr>
          </w:p>
          <w:p w14:paraId="532F8DE6"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Kraj in datum:</w:t>
            </w:r>
          </w:p>
        </w:tc>
        <w:tc>
          <w:tcPr>
            <w:tcW w:w="425" w:type="dxa"/>
          </w:tcPr>
          <w:p w14:paraId="62638F30" w14:textId="77777777" w:rsidR="00493042" w:rsidRPr="009A451B" w:rsidRDefault="00493042" w:rsidP="00A17629">
            <w:pPr>
              <w:snapToGrid w:val="0"/>
              <w:spacing w:before="60" w:after="40"/>
              <w:rPr>
                <w:rFonts w:ascii="Arial" w:hAnsi="Arial" w:cs="Arial"/>
                <w:sz w:val="20"/>
                <w:szCs w:val="20"/>
              </w:rPr>
            </w:pPr>
          </w:p>
        </w:tc>
        <w:tc>
          <w:tcPr>
            <w:tcW w:w="4718" w:type="dxa"/>
            <w:vAlign w:val="center"/>
          </w:tcPr>
          <w:p w14:paraId="20790E17" w14:textId="77777777" w:rsidR="00493042" w:rsidRPr="009A451B" w:rsidRDefault="00493042" w:rsidP="00A17629">
            <w:pPr>
              <w:snapToGrid w:val="0"/>
              <w:spacing w:before="60" w:after="40"/>
              <w:rPr>
                <w:rFonts w:ascii="Arial" w:hAnsi="Arial" w:cs="Arial"/>
                <w:sz w:val="20"/>
                <w:szCs w:val="20"/>
              </w:rPr>
            </w:pPr>
          </w:p>
          <w:p w14:paraId="5F1E402D" w14:textId="77777777" w:rsidR="00493042" w:rsidRPr="009A451B" w:rsidRDefault="00493042" w:rsidP="00A17629">
            <w:pPr>
              <w:snapToGrid w:val="0"/>
              <w:spacing w:before="60" w:after="40"/>
              <w:rPr>
                <w:rFonts w:ascii="Arial" w:hAnsi="Arial" w:cs="Arial"/>
                <w:sz w:val="20"/>
                <w:szCs w:val="20"/>
              </w:rPr>
            </w:pPr>
            <w:r w:rsidRPr="009A451B">
              <w:rPr>
                <w:rFonts w:ascii="Arial" w:hAnsi="Arial" w:cs="Arial"/>
                <w:sz w:val="20"/>
                <w:szCs w:val="20"/>
              </w:rPr>
              <w:t>Žig in podpis referenčnega naročnika:</w:t>
            </w:r>
          </w:p>
        </w:tc>
      </w:tr>
      <w:tr w:rsidR="00493042" w:rsidRPr="009A451B" w14:paraId="473AEDC5" w14:textId="77777777" w:rsidTr="00A17629">
        <w:trPr>
          <w:trHeight w:val="198"/>
        </w:trPr>
        <w:tc>
          <w:tcPr>
            <w:tcW w:w="4361" w:type="dxa"/>
            <w:tcBorders>
              <w:bottom w:val="single" w:sz="4" w:space="0" w:color="auto"/>
            </w:tcBorders>
            <w:vAlign w:val="center"/>
          </w:tcPr>
          <w:p w14:paraId="1F9CC5C6" w14:textId="77777777" w:rsidR="00493042" w:rsidRPr="009A451B" w:rsidRDefault="00493042" w:rsidP="00A17629">
            <w:pPr>
              <w:snapToGrid w:val="0"/>
              <w:spacing w:before="60" w:after="40"/>
              <w:rPr>
                <w:rFonts w:ascii="Arial" w:hAnsi="Arial" w:cs="Arial"/>
                <w:sz w:val="20"/>
                <w:szCs w:val="20"/>
              </w:rPr>
            </w:pPr>
          </w:p>
        </w:tc>
        <w:tc>
          <w:tcPr>
            <w:tcW w:w="425" w:type="dxa"/>
          </w:tcPr>
          <w:p w14:paraId="5C5BFA85" w14:textId="77777777" w:rsidR="00493042" w:rsidRPr="009A451B" w:rsidRDefault="00493042" w:rsidP="00A17629">
            <w:pPr>
              <w:snapToGrid w:val="0"/>
              <w:spacing w:before="60" w:after="40"/>
              <w:jc w:val="center"/>
              <w:rPr>
                <w:rFonts w:ascii="Arial" w:hAnsi="Arial" w:cs="Arial"/>
                <w:sz w:val="20"/>
                <w:szCs w:val="20"/>
              </w:rPr>
            </w:pPr>
          </w:p>
        </w:tc>
        <w:tc>
          <w:tcPr>
            <w:tcW w:w="4718" w:type="dxa"/>
            <w:tcBorders>
              <w:bottom w:val="single" w:sz="4" w:space="0" w:color="auto"/>
            </w:tcBorders>
            <w:vAlign w:val="center"/>
          </w:tcPr>
          <w:p w14:paraId="4FA6A5FE" w14:textId="77777777" w:rsidR="00493042" w:rsidRPr="009A451B" w:rsidRDefault="00493042" w:rsidP="00A17629">
            <w:pPr>
              <w:snapToGrid w:val="0"/>
              <w:spacing w:before="60" w:after="40"/>
              <w:jc w:val="center"/>
              <w:rPr>
                <w:rFonts w:ascii="Arial" w:hAnsi="Arial" w:cs="Arial"/>
                <w:sz w:val="20"/>
                <w:szCs w:val="20"/>
              </w:rPr>
            </w:pPr>
          </w:p>
        </w:tc>
      </w:tr>
      <w:tr w:rsidR="00493042" w:rsidRPr="009A451B" w14:paraId="121B5742" w14:textId="77777777" w:rsidTr="00A17629">
        <w:trPr>
          <w:trHeight w:val="205"/>
        </w:trPr>
        <w:tc>
          <w:tcPr>
            <w:tcW w:w="4361" w:type="dxa"/>
            <w:tcBorders>
              <w:top w:val="single" w:sz="4" w:space="0" w:color="auto"/>
            </w:tcBorders>
            <w:vAlign w:val="center"/>
          </w:tcPr>
          <w:p w14:paraId="3AC07901" w14:textId="77777777" w:rsidR="00493042" w:rsidRPr="009A451B" w:rsidRDefault="00493042" w:rsidP="00A17629">
            <w:pPr>
              <w:snapToGrid w:val="0"/>
              <w:spacing w:before="60" w:after="40"/>
              <w:rPr>
                <w:rFonts w:ascii="Arial" w:hAnsi="Arial" w:cs="Arial"/>
                <w:sz w:val="20"/>
                <w:szCs w:val="20"/>
              </w:rPr>
            </w:pPr>
          </w:p>
        </w:tc>
        <w:tc>
          <w:tcPr>
            <w:tcW w:w="425" w:type="dxa"/>
          </w:tcPr>
          <w:p w14:paraId="04EEFE6C" w14:textId="77777777" w:rsidR="00493042" w:rsidRPr="009A451B" w:rsidRDefault="00493042" w:rsidP="00A17629">
            <w:pPr>
              <w:snapToGrid w:val="0"/>
              <w:spacing w:before="60" w:after="40"/>
              <w:rPr>
                <w:rFonts w:ascii="Arial" w:hAnsi="Arial" w:cs="Arial"/>
                <w:sz w:val="20"/>
                <w:szCs w:val="20"/>
              </w:rPr>
            </w:pPr>
          </w:p>
        </w:tc>
        <w:tc>
          <w:tcPr>
            <w:tcW w:w="4718" w:type="dxa"/>
            <w:tcBorders>
              <w:top w:val="single" w:sz="4" w:space="0" w:color="auto"/>
            </w:tcBorders>
            <w:vAlign w:val="center"/>
          </w:tcPr>
          <w:p w14:paraId="5FA32DA7" w14:textId="77777777" w:rsidR="00493042" w:rsidRPr="009A451B" w:rsidRDefault="00493042" w:rsidP="00A17629">
            <w:pPr>
              <w:snapToGrid w:val="0"/>
              <w:spacing w:before="60" w:after="40"/>
              <w:rPr>
                <w:rFonts w:ascii="Arial" w:hAnsi="Arial" w:cs="Arial"/>
                <w:sz w:val="20"/>
                <w:szCs w:val="20"/>
              </w:rPr>
            </w:pPr>
          </w:p>
        </w:tc>
      </w:tr>
    </w:tbl>
    <w:p w14:paraId="3DEF2E8E" w14:textId="77777777" w:rsidR="00493042" w:rsidRPr="009A451B" w:rsidRDefault="00493042" w:rsidP="00493042">
      <w:pPr>
        <w:pStyle w:val="Default"/>
        <w:jc w:val="both"/>
        <w:rPr>
          <w:rFonts w:ascii="Arial" w:hAnsi="Arial" w:cs="Arial"/>
          <w:iCs/>
          <w:color w:val="auto"/>
          <w:sz w:val="20"/>
          <w:szCs w:val="20"/>
        </w:rPr>
      </w:pPr>
    </w:p>
    <w:p w14:paraId="1BD9E48A" w14:textId="36FC7BD6" w:rsidR="00493042" w:rsidRDefault="00493042" w:rsidP="00493042">
      <w:pPr>
        <w:pStyle w:val="Default"/>
        <w:jc w:val="both"/>
        <w:rPr>
          <w:rFonts w:ascii="Arial" w:hAnsi="Arial" w:cs="Arial"/>
          <w:iCs/>
          <w:color w:val="auto"/>
          <w:sz w:val="20"/>
          <w:szCs w:val="20"/>
        </w:rPr>
      </w:pPr>
      <w:r w:rsidRPr="009A451B">
        <w:rPr>
          <w:rFonts w:ascii="Arial" w:hAnsi="Arial" w:cs="Arial"/>
          <w:iCs/>
          <w:color w:val="auto"/>
          <w:sz w:val="20"/>
          <w:szCs w:val="20"/>
        </w:rPr>
        <w:t>Opomba: Veljavno je samo potrdilo z originalnim žigom referenčnega naročnika</w:t>
      </w:r>
    </w:p>
    <w:p w14:paraId="0F279DCE" w14:textId="7DDDB23C" w:rsidR="0042702B" w:rsidRDefault="0042702B" w:rsidP="00493042">
      <w:pPr>
        <w:pStyle w:val="Default"/>
        <w:jc w:val="both"/>
        <w:rPr>
          <w:rFonts w:ascii="Arial" w:hAnsi="Arial" w:cs="Arial"/>
          <w:iCs/>
          <w:color w:val="auto"/>
          <w:sz w:val="20"/>
          <w:szCs w:val="20"/>
        </w:rPr>
      </w:pPr>
    </w:p>
    <w:p w14:paraId="3D0BB629" w14:textId="0558213C" w:rsidR="0042702B" w:rsidRDefault="0042702B" w:rsidP="00493042">
      <w:pPr>
        <w:pStyle w:val="Default"/>
        <w:jc w:val="both"/>
        <w:rPr>
          <w:rFonts w:ascii="Arial" w:hAnsi="Arial" w:cs="Arial"/>
          <w:iCs/>
          <w:color w:val="auto"/>
          <w:sz w:val="20"/>
          <w:szCs w:val="20"/>
        </w:rPr>
      </w:pPr>
    </w:p>
    <w:p w14:paraId="20FFA236" w14:textId="09FEB9ED" w:rsidR="0042702B" w:rsidRDefault="0042702B" w:rsidP="00493042">
      <w:pPr>
        <w:pStyle w:val="Default"/>
        <w:jc w:val="both"/>
        <w:rPr>
          <w:rFonts w:ascii="Arial" w:hAnsi="Arial" w:cs="Arial"/>
          <w:iCs/>
          <w:color w:val="auto"/>
          <w:sz w:val="20"/>
          <w:szCs w:val="20"/>
        </w:rPr>
      </w:pPr>
    </w:p>
    <w:p w14:paraId="0C2F7771" w14:textId="1405E253" w:rsidR="0042702B" w:rsidRDefault="0042702B" w:rsidP="00493042">
      <w:pPr>
        <w:pStyle w:val="Default"/>
        <w:jc w:val="both"/>
        <w:rPr>
          <w:rFonts w:ascii="Arial" w:hAnsi="Arial" w:cs="Arial"/>
          <w:iCs/>
          <w:color w:val="auto"/>
          <w:sz w:val="20"/>
          <w:szCs w:val="20"/>
        </w:rPr>
      </w:pPr>
    </w:p>
    <w:p w14:paraId="40C84D70" w14:textId="77777777" w:rsidR="0042702B" w:rsidRPr="009A451B" w:rsidRDefault="0042702B" w:rsidP="00493042">
      <w:pPr>
        <w:pStyle w:val="Default"/>
        <w:jc w:val="both"/>
        <w:rPr>
          <w:rFonts w:ascii="Arial" w:hAnsi="Arial" w:cs="Arial"/>
          <w:iCs/>
          <w:color w:val="auto"/>
          <w:sz w:val="20"/>
          <w:szCs w:val="20"/>
        </w:rPr>
      </w:pPr>
    </w:p>
    <w:p w14:paraId="11214BA4" w14:textId="77777777" w:rsidR="00493042" w:rsidRPr="009A451B" w:rsidRDefault="00493042" w:rsidP="00493042">
      <w:pPr>
        <w:jc w:val="right"/>
        <w:rPr>
          <w:rFonts w:ascii="Arial" w:hAnsi="Arial" w:cs="Arial"/>
          <w:b/>
          <w:sz w:val="20"/>
          <w:szCs w:val="20"/>
        </w:rPr>
      </w:pPr>
    </w:p>
    <w:p w14:paraId="455F8D52" w14:textId="77777777" w:rsidR="00493042" w:rsidRPr="009A451B" w:rsidRDefault="00493042" w:rsidP="00493042">
      <w:pPr>
        <w:jc w:val="right"/>
        <w:rPr>
          <w:rFonts w:ascii="Arial" w:hAnsi="Arial" w:cs="Arial"/>
          <w:b/>
          <w:sz w:val="20"/>
          <w:szCs w:val="20"/>
        </w:rPr>
      </w:pPr>
    </w:p>
    <w:p w14:paraId="7DBD6C36" w14:textId="75A450CE" w:rsidR="00493042" w:rsidRPr="009A451B" w:rsidRDefault="00493042" w:rsidP="00493042">
      <w:pPr>
        <w:jc w:val="right"/>
        <w:rPr>
          <w:rFonts w:ascii="Arial" w:hAnsi="Arial" w:cs="Arial"/>
          <w:b/>
          <w:sz w:val="20"/>
          <w:szCs w:val="20"/>
        </w:rPr>
      </w:pPr>
      <w:r w:rsidRPr="009A451B">
        <w:rPr>
          <w:rFonts w:ascii="Arial" w:hAnsi="Arial" w:cs="Arial"/>
          <w:b/>
          <w:sz w:val="20"/>
          <w:szCs w:val="20"/>
        </w:rPr>
        <w:t>OBR-</w:t>
      </w:r>
      <w:r w:rsidR="0042702B">
        <w:rPr>
          <w:rFonts w:ascii="Arial" w:hAnsi="Arial" w:cs="Arial"/>
          <w:b/>
          <w:sz w:val="20"/>
          <w:szCs w:val="20"/>
        </w:rPr>
        <w:t>5</w:t>
      </w:r>
    </w:p>
    <w:p w14:paraId="66ED4342" w14:textId="65EF2C34" w:rsidR="00493042" w:rsidRDefault="00493042" w:rsidP="00493042">
      <w:pPr>
        <w:pStyle w:val="Default"/>
        <w:jc w:val="both"/>
        <w:rPr>
          <w:rFonts w:ascii="Arial" w:hAnsi="Arial" w:cs="Arial"/>
          <w:color w:val="auto"/>
          <w:sz w:val="20"/>
          <w:szCs w:val="20"/>
        </w:rPr>
      </w:pPr>
    </w:p>
    <w:p w14:paraId="237FB736" w14:textId="77777777" w:rsidR="0042702B" w:rsidRPr="009A451B" w:rsidRDefault="0042702B" w:rsidP="00493042">
      <w:pPr>
        <w:pStyle w:val="Default"/>
        <w:jc w:val="both"/>
        <w:rPr>
          <w:rFonts w:ascii="Arial" w:hAnsi="Arial" w:cs="Arial"/>
          <w:color w:val="auto"/>
          <w:sz w:val="20"/>
          <w:szCs w:val="20"/>
        </w:rPr>
      </w:pPr>
    </w:p>
    <w:p w14:paraId="373A2DB1" w14:textId="77777777" w:rsidR="00493042" w:rsidRPr="009A451B" w:rsidRDefault="00493042" w:rsidP="00493042">
      <w:pPr>
        <w:pStyle w:val="Default"/>
        <w:jc w:val="center"/>
        <w:rPr>
          <w:rFonts w:ascii="Arial" w:hAnsi="Arial" w:cs="Arial"/>
          <w:b/>
          <w:color w:val="auto"/>
          <w:sz w:val="20"/>
          <w:szCs w:val="20"/>
        </w:rPr>
      </w:pPr>
      <w:r w:rsidRPr="009A451B">
        <w:rPr>
          <w:rFonts w:ascii="Arial" w:hAnsi="Arial" w:cs="Arial"/>
          <w:b/>
          <w:color w:val="auto"/>
          <w:sz w:val="20"/>
          <w:szCs w:val="20"/>
        </w:rPr>
        <w:t xml:space="preserve">IZJAVA O ZAGOTAVLJANJU USTREZNO OPREMLJENE CESTNO </w:t>
      </w:r>
    </w:p>
    <w:p w14:paraId="4DF7BCA9" w14:textId="77777777" w:rsidR="00493042" w:rsidRPr="009A451B" w:rsidRDefault="00493042" w:rsidP="00493042">
      <w:pPr>
        <w:pStyle w:val="Default"/>
        <w:jc w:val="center"/>
        <w:rPr>
          <w:rFonts w:ascii="Arial" w:hAnsi="Arial" w:cs="Arial"/>
          <w:color w:val="auto"/>
          <w:sz w:val="20"/>
          <w:szCs w:val="20"/>
        </w:rPr>
      </w:pPr>
      <w:r w:rsidRPr="009A451B">
        <w:rPr>
          <w:rFonts w:ascii="Arial" w:hAnsi="Arial" w:cs="Arial"/>
          <w:b/>
          <w:color w:val="auto"/>
          <w:sz w:val="20"/>
          <w:szCs w:val="20"/>
        </w:rPr>
        <w:t>VZDRŽEVALNE ENOTE</w:t>
      </w:r>
    </w:p>
    <w:p w14:paraId="340D85AC" w14:textId="77777777" w:rsidR="00493042" w:rsidRPr="009A451B" w:rsidRDefault="00493042" w:rsidP="00493042">
      <w:pPr>
        <w:pStyle w:val="Default"/>
        <w:jc w:val="both"/>
        <w:rPr>
          <w:rFonts w:ascii="Arial" w:hAnsi="Arial" w:cs="Arial"/>
          <w:color w:val="auto"/>
          <w:sz w:val="20"/>
          <w:szCs w:val="20"/>
        </w:rPr>
      </w:pPr>
    </w:p>
    <w:p w14:paraId="05CDEF01" w14:textId="77777777" w:rsidR="00493042" w:rsidRPr="009A451B" w:rsidRDefault="00493042" w:rsidP="00493042">
      <w:pPr>
        <w:pStyle w:val="Default"/>
        <w:jc w:val="both"/>
        <w:rPr>
          <w:rFonts w:ascii="Arial" w:hAnsi="Arial" w:cs="Arial"/>
          <w:color w:val="auto"/>
          <w:sz w:val="20"/>
          <w:szCs w:val="20"/>
        </w:rPr>
      </w:pPr>
    </w:p>
    <w:p w14:paraId="4856B2D5" w14:textId="77777777" w:rsidR="00493042" w:rsidRPr="009A451B" w:rsidRDefault="00493042" w:rsidP="00493042">
      <w:pPr>
        <w:spacing w:after="0"/>
        <w:rPr>
          <w:rFonts w:ascii="Arial" w:hAnsi="Arial" w:cs="Arial"/>
          <w:bCs/>
          <w:sz w:val="20"/>
          <w:szCs w:val="20"/>
        </w:rPr>
      </w:pPr>
      <w:r w:rsidRPr="009A451B">
        <w:rPr>
          <w:rFonts w:ascii="Arial" w:hAnsi="Arial" w:cs="Arial"/>
          <w:bCs/>
          <w:sz w:val="20"/>
          <w:szCs w:val="20"/>
        </w:rPr>
        <w:t>Ponudnik:__________________________________________________________________</w:t>
      </w:r>
    </w:p>
    <w:p w14:paraId="41177B6E" w14:textId="77777777" w:rsidR="00493042" w:rsidRPr="009A451B" w:rsidRDefault="00493042" w:rsidP="00493042">
      <w:pPr>
        <w:jc w:val="center"/>
        <w:rPr>
          <w:rFonts w:ascii="Arial" w:hAnsi="Arial" w:cs="Arial"/>
          <w:i/>
          <w:iCs/>
          <w:sz w:val="20"/>
          <w:szCs w:val="20"/>
        </w:rPr>
      </w:pPr>
      <w:r w:rsidRPr="009A451B">
        <w:rPr>
          <w:rFonts w:ascii="Arial" w:hAnsi="Arial" w:cs="Arial"/>
          <w:i/>
          <w:iCs/>
          <w:sz w:val="20"/>
          <w:szCs w:val="20"/>
        </w:rPr>
        <w:t>(firma in sedež ponudnika)</w:t>
      </w:r>
    </w:p>
    <w:p w14:paraId="3CE713F0" w14:textId="77777777" w:rsidR="00493042" w:rsidRPr="009A451B" w:rsidRDefault="00493042" w:rsidP="00493042">
      <w:pPr>
        <w:pStyle w:val="Default"/>
        <w:spacing w:line="276" w:lineRule="auto"/>
        <w:jc w:val="both"/>
        <w:rPr>
          <w:rFonts w:ascii="Arial" w:hAnsi="Arial" w:cs="Arial"/>
          <w:color w:val="auto"/>
          <w:sz w:val="20"/>
          <w:szCs w:val="20"/>
        </w:rPr>
      </w:pPr>
    </w:p>
    <w:p w14:paraId="07F4A406" w14:textId="77777777" w:rsidR="00493042" w:rsidRPr="009A451B" w:rsidRDefault="00493042" w:rsidP="00493042">
      <w:pPr>
        <w:pStyle w:val="Default"/>
        <w:spacing w:line="276" w:lineRule="auto"/>
        <w:jc w:val="both"/>
        <w:rPr>
          <w:rFonts w:ascii="Arial" w:hAnsi="Arial" w:cs="Arial"/>
          <w:color w:val="000000" w:themeColor="text1"/>
          <w:sz w:val="20"/>
          <w:szCs w:val="20"/>
        </w:rPr>
      </w:pPr>
      <w:r w:rsidRPr="009A451B">
        <w:rPr>
          <w:rFonts w:ascii="Arial" w:hAnsi="Arial" w:cs="Arial"/>
          <w:color w:val="auto"/>
          <w:sz w:val="20"/>
          <w:szCs w:val="20"/>
        </w:rPr>
        <w:t xml:space="preserve">Pod kazensko in materialno odgovornostjo </w:t>
      </w:r>
      <w:r w:rsidRPr="009A451B">
        <w:rPr>
          <w:rFonts w:ascii="Arial" w:hAnsi="Arial" w:cs="Arial"/>
          <w:color w:val="000000" w:themeColor="text1"/>
          <w:sz w:val="20"/>
          <w:szCs w:val="20"/>
        </w:rPr>
        <w:t xml:space="preserve">izjavljamo, </w:t>
      </w:r>
    </w:p>
    <w:p w14:paraId="4F4538BF" w14:textId="77777777" w:rsidR="00493042" w:rsidRPr="009A451B" w:rsidRDefault="00493042" w:rsidP="00493042">
      <w:pPr>
        <w:pStyle w:val="Default"/>
        <w:spacing w:line="276" w:lineRule="auto"/>
        <w:jc w:val="both"/>
        <w:rPr>
          <w:rFonts w:ascii="Arial" w:hAnsi="Arial" w:cs="Arial"/>
          <w:color w:val="000000" w:themeColor="text1"/>
          <w:sz w:val="20"/>
          <w:szCs w:val="20"/>
        </w:rPr>
      </w:pPr>
    </w:p>
    <w:p w14:paraId="2D9EC490" w14:textId="563DB3A0" w:rsidR="00493042" w:rsidRDefault="00493042" w:rsidP="00493042">
      <w:pPr>
        <w:pStyle w:val="Odstavekseznama"/>
        <w:numPr>
          <w:ilvl w:val="0"/>
          <w:numId w:val="6"/>
        </w:numPr>
        <w:jc w:val="both"/>
        <w:rPr>
          <w:rFonts w:ascii="Arial" w:hAnsi="Arial" w:cs="Arial"/>
          <w:bCs/>
          <w:color w:val="000000" w:themeColor="text1"/>
          <w:sz w:val="20"/>
          <w:szCs w:val="20"/>
        </w:rPr>
      </w:pPr>
      <w:r w:rsidRPr="009A451B">
        <w:rPr>
          <w:rFonts w:ascii="Arial" w:hAnsi="Arial" w:cs="Arial"/>
          <w:bCs/>
          <w:color w:val="000000" w:themeColor="text1"/>
          <w:sz w:val="20"/>
          <w:szCs w:val="20"/>
        </w:rPr>
        <w:t xml:space="preserve">da bomo ves čas trajanja del iz javnega naročila </w:t>
      </w:r>
      <w:r w:rsidRPr="009A451B">
        <w:rPr>
          <w:rFonts w:ascii="Arial" w:hAnsi="Arial" w:cs="Arial"/>
          <w:b/>
          <w:color w:val="000000" w:themeColor="text1"/>
          <w:sz w:val="20"/>
          <w:szCs w:val="20"/>
        </w:rPr>
        <w:t xml:space="preserve">»Redno vzdrževanje na lokalnih cestah v Občini Grosuplje«  </w:t>
      </w:r>
      <w:r w:rsidRPr="009A451B">
        <w:rPr>
          <w:rFonts w:ascii="Arial" w:hAnsi="Arial" w:cs="Arial"/>
          <w:bCs/>
          <w:color w:val="000000" w:themeColor="text1"/>
          <w:sz w:val="20"/>
          <w:szCs w:val="20"/>
        </w:rPr>
        <w:t xml:space="preserve">zagotavljati ustrezno opremljeno cestno vzdrževalno enoto (tehnična ali cestna baza), katera ni oddaljena več kot </w:t>
      </w:r>
      <w:r w:rsidR="00AC7E73">
        <w:rPr>
          <w:rFonts w:ascii="Arial" w:hAnsi="Arial" w:cs="Arial"/>
          <w:bCs/>
          <w:color w:val="000000" w:themeColor="text1"/>
          <w:sz w:val="20"/>
          <w:szCs w:val="20"/>
        </w:rPr>
        <w:t>10</w:t>
      </w:r>
      <w:r w:rsidRPr="009A451B">
        <w:rPr>
          <w:rFonts w:ascii="Arial" w:hAnsi="Arial" w:cs="Arial"/>
          <w:bCs/>
          <w:color w:val="000000" w:themeColor="text1"/>
          <w:sz w:val="20"/>
          <w:szCs w:val="20"/>
        </w:rPr>
        <w:t xml:space="preserve"> km od sedeža naročnika in se nahaja na naslovu</w:t>
      </w:r>
    </w:p>
    <w:p w14:paraId="3746F4FE" w14:textId="77777777" w:rsidR="0090569A" w:rsidRPr="009A451B" w:rsidRDefault="0090569A" w:rsidP="0090569A">
      <w:pPr>
        <w:pStyle w:val="Odstavekseznama"/>
        <w:ind w:left="360"/>
        <w:jc w:val="both"/>
        <w:rPr>
          <w:rFonts w:ascii="Arial" w:hAnsi="Arial" w:cs="Arial"/>
          <w:bCs/>
          <w:color w:val="000000" w:themeColor="text1"/>
          <w:sz w:val="20"/>
          <w:szCs w:val="20"/>
        </w:rPr>
      </w:pPr>
    </w:p>
    <w:p w14:paraId="3EE7A599" w14:textId="66A58614" w:rsidR="00493042" w:rsidRPr="0090569A" w:rsidRDefault="00493042" w:rsidP="0090569A">
      <w:pPr>
        <w:pStyle w:val="Odstavekseznama"/>
        <w:ind w:left="720"/>
        <w:jc w:val="both"/>
        <w:rPr>
          <w:rFonts w:ascii="Arial" w:hAnsi="Arial" w:cs="Arial"/>
          <w:bCs/>
          <w:color w:val="000000" w:themeColor="text1"/>
          <w:sz w:val="20"/>
          <w:szCs w:val="20"/>
        </w:rPr>
      </w:pPr>
      <w:r w:rsidRPr="009A451B">
        <w:rPr>
          <w:rFonts w:ascii="Arial" w:hAnsi="Arial" w:cs="Arial"/>
          <w:bCs/>
          <w:color w:val="000000" w:themeColor="text1"/>
          <w:sz w:val="20"/>
          <w:szCs w:val="20"/>
        </w:rPr>
        <w:t xml:space="preserve"> _______________</w:t>
      </w:r>
      <w:r w:rsidRPr="0090569A">
        <w:rPr>
          <w:rFonts w:ascii="Arial" w:hAnsi="Arial" w:cs="Arial"/>
          <w:bCs/>
          <w:color w:val="000000" w:themeColor="text1"/>
          <w:sz w:val="20"/>
          <w:szCs w:val="20"/>
        </w:rPr>
        <w:t>_______________________________________________</w:t>
      </w:r>
    </w:p>
    <w:p w14:paraId="57C8BDE4" w14:textId="77777777" w:rsidR="00493042" w:rsidRPr="009A451B" w:rsidRDefault="00493042" w:rsidP="00493042">
      <w:pPr>
        <w:pStyle w:val="Default"/>
        <w:jc w:val="both"/>
        <w:rPr>
          <w:rFonts w:ascii="Arial" w:hAnsi="Arial" w:cs="Arial"/>
          <w:color w:val="000000" w:themeColor="text1"/>
          <w:sz w:val="20"/>
          <w:szCs w:val="20"/>
        </w:rPr>
      </w:pPr>
    </w:p>
    <w:p w14:paraId="4B29AF77" w14:textId="77777777" w:rsidR="00493042" w:rsidRPr="009A451B" w:rsidRDefault="00493042" w:rsidP="00493042">
      <w:pPr>
        <w:pStyle w:val="Default"/>
        <w:jc w:val="both"/>
        <w:rPr>
          <w:rFonts w:ascii="Arial" w:hAnsi="Arial" w:cs="Arial"/>
          <w:color w:val="000000" w:themeColor="text1"/>
          <w:sz w:val="20"/>
          <w:szCs w:val="20"/>
        </w:rPr>
      </w:pPr>
      <w:r w:rsidRPr="009A451B">
        <w:rPr>
          <w:rFonts w:ascii="Arial" w:hAnsi="Arial" w:cs="Arial"/>
          <w:color w:val="000000" w:themeColor="text1"/>
          <w:sz w:val="20"/>
          <w:szCs w:val="20"/>
        </w:rPr>
        <w:t>Cestno vzdrževalna enota ustreza naslednjim zahtevam:</w:t>
      </w:r>
    </w:p>
    <w:p w14:paraId="193D47B1" w14:textId="77777777" w:rsidR="00493042" w:rsidRPr="009A451B" w:rsidRDefault="00493042" w:rsidP="00493042">
      <w:pPr>
        <w:pStyle w:val="Default"/>
        <w:jc w:val="both"/>
        <w:rPr>
          <w:rFonts w:ascii="Arial" w:hAnsi="Arial" w:cs="Arial"/>
          <w:color w:val="000000" w:themeColor="text1"/>
          <w:sz w:val="20"/>
          <w:szCs w:val="20"/>
        </w:rPr>
      </w:pPr>
    </w:p>
    <w:p w14:paraId="5EF41483" w14:textId="561C1027" w:rsidR="00493042" w:rsidRPr="009A451B" w:rsidRDefault="00493042" w:rsidP="00493042">
      <w:pPr>
        <w:pStyle w:val="Brezrazmikov"/>
        <w:numPr>
          <w:ilvl w:val="0"/>
          <w:numId w:val="8"/>
        </w:numPr>
        <w:rPr>
          <w:rFonts w:ascii="Arial" w:hAnsi="Arial" w:cs="Arial"/>
          <w:color w:val="000000" w:themeColor="text1"/>
          <w:sz w:val="20"/>
          <w:szCs w:val="20"/>
        </w:rPr>
      </w:pPr>
      <w:r w:rsidRPr="009A451B">
        <w:rPr>
          <w:rFonts w:ascii="Arial" w:hAnsi="Arial" w:cs="Arial"/>
          <w:color w:val="000000" w:themeColor="text1"/>
          <w:sz w:val="20"/>
          <w:szCs w:val="20"/>
        </w:rPr>
        <w:t xml:space="preserve">pokrito skladišče oziroma silos za sol za </w:t>
      </w:r>
      <w:r w:rsidR="00AC7E73">
        <w:rPr>
          <w:rFonts w:ascii="Arial" w:hAnsi="Arial" w:cs="Arial"/>
          <w:color w:val="000000" w:themeColor="text1"/>
          <w:sz w:val="20"/>
          <w:szCs w:val="20"/>
        </w:rPr>
        <w:t xml:space="preserve">vsaj </w:t>
      </w:r>
      <w:r w:rsidRPr="009A451B">
        <w:rPr>
          <w:rFonts w:ascii="Arial" w:hAnsi="Arial" w:cs="Arial"/>
          <w:color w:val="000000" w:themeColor="text1"/>
          <w:sz w:val="20"/>
          <w:szCs w:val="20"/>
        </w:rPr>
        <w:t xml:space="preserve">200 ton posipne soli,  </w:t>
      </w:r>
    </w:p>
    <w:p w14:paraId="742F1528" w14:textId="3831959B" w:rsidR="00493042" w:rsidRPr="009A451B" w:rsidRDefault="00493042" w:rsidP="0090569A">
      <w:pPr>
        <w:pStyle w:val="Brezrazmikov"/>
        <w:numPr>
          <w:ilvl w:val="0"/>
          <w:numId w:val="8"/>
        </w:numPr>
        <w:rPr>
          <w:rFonts w:ascii="Arial" w:hAnsi="Arial" w:cs="Arial"/>
          <w:color w:val="000000" w:themeColor="text1"/>
          <w:sz w:val="20"/>
          <w:szCs w:val="20"/>
        </w:rPr>
      </w:pPr>
      <w:r w:rsidRPr="009A451B">
        <w:rPr>
          <w:rFonts w:ascii="Arial" w:hAnsi="Arial" w:cs="Arial"/>
          <w:color w:val="000000" w:themeColor="text1"/>
          <w:sz w:val="20"/>
          <w:szCs w:val="20"/>
        </w:rPr>
        <w:t xml:space="preserve">deponija za drobljenec za posipanje (izjemoma na prostem), pokrito vsaj 150 m3,  </w:t>
      </w:r>
    </w:p>
    <w:p w14:paraId="4D4B9611" w14:textId="61453346" w:rsidR="00493042" w:rsidRPr="009A451B" w:rsidRDefault="00493042" w:rsidP="00493042">
      <w:pPr>
        <w:pStyle w:val="Brezrazmikov"/>
        <w:numPr>
          <w:ilvl w:val="0"/>
          <w:numId w:val="8"/>
        </w:numPr>
        <w:rPr>
          <w:rFonts w:ascii="Arial" w:hAnsi="Arial" w:cs="Arial"/>
          <w:color w:val="000000" w:themeColor="text1"/>
          <w:sz w:val="20"/>
          <w:szCs w:val="20"/>
        </w:rPr>
      </w:pPr>
      <w:r w:rsidRPr="009A451B">
        <w:rPr>
          <w:rFonts w:ascii="Arial" w:hAnsi="Arial" w:cs="Arial"/>
          <w:color w:val="000000" w:themeColor="text1"/>
          <w:sz w:val="20"/>
          <w:szCs w:val="20"/>
        </w:rPr>
        <w:t>garaže ali prostor za predpisano mehanizacijo</w:t>
      </w:r>
      <w:r w:rsidR="0090569A">
        <w:rPr>
          <w:rFonts w:ascii="Arial" w:hAnsi="Arial" w:cs="Arial"/>
          <w:color w:val="000000" w:themeColor="text1"/>
          <w:sz w:val="20"/>
          <w:szCs w:val="20"/>
        </w:rPr>
        <w:t>,</w:t>
      </w:r>
    </w:p>
    <w:p w14:paraId="67C8F1CD" w14:textId="77777777" w:rsidR="00493042" w:rsidRPr="009A451B" w:rsidRDefault="00493042" w:rsidP="00493042">
      <w:pPr>
        <w:pStyle w:val="Brezrazmikov"/>
        <w:numPr>
          <w:ilvl w:val="0"/>
          <w:numId w:val="8"/>
        </w:numPr>
        <w:rPr>
          <w:rFonts w:ascii="Arial" w:hAnsi="Arial" w:cs="Arial"/>
          <w:color w:val="000000" w:themeColor="text1"/>
          <w:sz w:val="20"/>
          <w:szCs w:val="20"/>
        </w:rPr>
      </w:pPr>
      <w:r w:rsidRPr="009A451B">
        <w:rPr>
          <w:rFonts w:ascii="Arial" w:hAnsi="Arial" w:cs="Arial"/>
          <w:color w:val="000000" w:themeColor="text1"/>
          <w:sz w:val="20"/>
          <w:szCs w:val="20"/>
        </w:rPr>
        <w:t xml:space="preserve">skladišče za cestno-prometno opremo in signalizacijo, </w:t>
      </w:r>
    </w:p>
    <w:p w14:paraId="22F12755" w14:textId="36CCE7B6" w:rsidR="00493042" w:rsidRPr="009A451B" w:rsidRDefault="00493042" w:rsidP="00493042">
      <w:pPr>
        <w:pStyle w:val="Brezrazmikov"/>
        <w:numPr>
          <w:ilvl w:val="0"/>
          <w:numId w:val="8"/>
        </w:numPr>
        <w:rPr>
          <w:rFonts w:ascii="Arial" w:hAnsi="Arial" w:cs="Arial"/>
          <w:color w:val="000000" w:themeColor="text1"/>
          <w:sz w:val="20"/>
          <w:szCs w:val="20"/>
        </w:rPr>
      </w:pPr>
      <w:r w:rsidRPr="009A451B">
        <w:rPr>
          <w:rFonts w:ascii="Arial" w:hAnsi="Arial" w:cs="Arial"/>
          <w:color w:val="000000" w:themeColor="text1"/>
          <w:sz w:val="20"/>
          <w:szCs w:val="20"/>
        </w:rPr>
        <w:t>skladišče za materiale za interventno krpanje cest</w:t>
      </w:r>
      <w:r w:rsidR="0090569A">
        <w:rPr>
          <w:rFonts w:ascii="Arial" w:hAnsi="Arial" w:cs="Arial"/>
          <w:color w:val="000000" w:themeColor="text1"/>
          <w:sz w:val="20"/>
          <w:szCs w:val="20"/>
        </w:rPr>
        <w:t>,</w:t>
      </w:r>
    </w:p>
    <w:p w14:paraId="187EA3E6" w14:textId="77777777" w:rsidR="00493042" w:rsidRPr="009A451B" w:rsidRDefault="00493042" w:rsidP="00493042">
      <w:pPr>
        <w:pStyle w:val="Brezrazmikov"/>
        <w:numPr>
          <w:ilvl w:val="0"/>
          <w:numId w:val="8"/>
        </w:numPr>
        <w:rPr>
          <w:rFonts w:ascii="Arial" w:hAnsi="Arial" w:cs="Arial"/>
          <w:color w:val="000000" w:themeColor="text1"/>
          <w:sz w:val="20"/>
          <w:szCs w:val="20"/>
        </w:rPr>
      </w:pPr>
      <w:r w:rsidRPr="009A451B">
        <w:rPr>
          <w:rFonts w:ascii="Arial" w:hAnsi="Arial" w:cs="Arial"/>
          <w:color w:val="000000" w:themeColor="text1"/>
          <w:sz w:val="20"/>
          <w:szCs w:val="20"/>
        </w:rPr>
        <w:t>priročna mehanična delavnica s skladiščem,</w:t>
      </w:r>
    </w:p>
    <w:p w14:paraId="4D6274FD" w14:textId="77777777" w:rsidR="00493042" w:rsidRPr="009A451B" w:rsidRDefault="00493042" w:rsidP="00493042">
      <w:pPr>
        <w:pStyle w:val="Brezrazmikov"/>
        <w:numPr>
          <w:ilvl w:val="0"/>
          <w:numId w:val="8"/>
        </w:numPr>
        <w:rPr>
          <w:rFonts w:ascii="Arial" w:hAnsi="Arial" w:cs="Arial"/>
          <w:color w:val="000000" w:themeColor="text1"/>
          <w:sz w:val="20"/>
          <w:szCs w:val="20"/>
        </w:rPr>
      </w:pPr>
      <w:r w:rsidRPr="009A451B">
        <w:rPr>
          <w:rFonts w:ascii="Arial" w:hAnsi="Arial" w:cs="Arial"/>
          <w:color w:val="000000" w:themeColor="text1"/>
          <w:sz w:val="20"/>
          <w:szCs w:val="20"/>
        </w:rPr>
        <w:t>upravni in dežurni prostor</w:t>
      </w:r>
    </w:p>
    <w:p w14:paraId="552EDDDC" w14:textId="77777777" w:rsidR="00493042" w:rsidRPr="009A451B" w:rsidRDefault="00493042" w:rsidP="00493042">
      <w:pPr>
        <w:pStyle w:val="Default"/>
        <w:ind w:left="720"/>
        <w:jc w:val="both"/>
        <w:rPr>
          <w:rFonts w:ascii="Arial" w:hAnsi="Arial" w:cs="Arial"/>
          <w:color w:val="000000" w:themeColor="text1"/>
          <w:sz w:val="20"/>
          <w:szCs w:val="20"/>
        </w:rPr>
      </w:pPr>
    </w:p>
    <w:p w14:paraId="0202137F" w14:textId="77777777" w:rsidR="00493042" w:rsidRPr="009A451B" w:rsidRDefault="00493042" w:rsidP="00493042">
      <w:pPr>
        <w:pStyle w:val="Default"/>
        <w:ind w:left="720"/>
        <w:jc w:val="both"/>
        <w:rPr>
          <w:rFonts w:ascii="Arial" w:hAnsi="Arial" w:cs="Arial"/>
          <w:iCs/>
          <w:color w:val="000000" w:themeColor="text1"/>
          <w:sz w:val="20"/>
          <w:szCs w:val="20"/>
        </w:rPr>
      </w:pPr>
    </w:p>
    <w:tbl>
      <w:tblPr>
        <w:tblW w:w="9188" w:type="dxa"/>
        <w:tblInd w:w="134" w:type="dxa"/>
        <w:tblLayout w:type="fixed"/>
        <w:tblLook w:val="0000" w:firstRow="0" w:lastRow="0" w:firstColumn="0" w:lastColumn="0" w:noHBand="0" w:noVBand="0"/>
      </w:tblPr>
      <w:tblGrid>
        <w:gridCol w:w="4759"/>
        <w:gridCol w:w="4429"/>
      </w:tblGrid>
      <w:tr w:rsidR="00493042" w:rsidRPr="009A451B" w14:paraId="77EECCBE" w14:textId="77777777" w:rsidTr="00A17629">
        <w:tc>
          <w:tcPr>
            <w:tcW w:w="4759" w:type="dxa"/>
            <w:vAlign w:val="center"/>
          </w:tcPr>
          <w:p w14:paraId="24B2A90F" w14:textId="77777777" w:rsidR="00493042" w:rsidRPr="009A451B" w:rsidRDefault="00493042" w:rsidP="00A17629">
            <w:pPr>
              <w:snapToGrid w:val="0"/>
              <w:spacing w:before="60" w:after="40"/>
              <w:ind w:right="5"/>
              <w:rPr>
                <w:rFonts w:ascii="Arial" w:hAnsi="Arial" w:cs="Arial"/>
                <w:color w:val="000000" w:themeColor="text1"/>
                <w:sz w:val="20"/>
                <w:szCs w:val="20"/>
              </w:rPr>
            </w:pPr>
            <w:bookmarkStart w:id="0" w:name="_Hlk77596830"/>
            <w:r w:rsidRPr="009A451B">
              <w:rPr>
                <w:rFonts w:ascii="Arial" w:hAnsi="Arial" w:cs="Arial"/>
                <w:color w:val="000000" w:themeColor="text1"/>
                <w:sz w:val="20"/>
                <w:szCs w:val="20"/>
              </w:rPr>
              <w:t>Kraj in datum:</w:t>
            </w:r>
          </w:p>
        </w:tc>
        <w:tc>
          <w:tcPr>
            <w:tcW w:w="4429" w:type="dxa"/>
            <w:vAlign w:val="center"/>
          </w:tcPr>
          <w:p w14:paraId="750C6796" w14:textId="77777777" w:rsidR="00493042" w:rsidRPr="009A451B" w:rsidRDefault="00493042" w:rsidP="00A17629">
            <w:pPr>
              <w:snapToGrid w:val="0"/>
              <w:spacing w:before="60" w:after="40"/>
              <w:ind w:left="-89" w:right="5"/>
              <w:rPr>
                <w:rFonts w:ascii="Arial" w:hAnsi="Arial" w:cs="Arial"/>
                <w:color w:val="000000" w:themeColor="text1"/>
                <w:sz w:val="20"/>
                <w:szCs w:val="20"/>
              </w:rPr>
            </w:pPr>
            <w:r w:rsidRPr="009A451B">
              <w:rPr>
                <w:rFonts w:ascii="Arial" w:hAnsi="Arial" w:cs="Arial"/>
                <w:color w:val="000000" w:themeColor="text1"/>
                <w:sz w:val="20"/>
                <w:szCs w:val="20"/>
              </w:rPr>
              <w:t>Ime in priimek zakonitega zastopnika:</w:t>
            </w:r>
          </w:p>
        </w:tc>
      </w:tr>
      <w:tr w:rsidR="00493042" w:rsidRPr="009A451B" w14:paraId="0ABA49E5" w14:textId="77777777" w:rsidTr="00A17629">
        <w:tc>
          <w:tcPr>
            <w:tcW w:w="4759" w:type="dxa"/>
          </w:tcPr>
          <w:p w14:paraId="1F317A8E" w14:textId="77777777" w:rsidR="00493042" w:rsidRPr="009A451B" w:rsidRDefault="00493042" w:rsidP="00A17629">
            <w:pPr>
              <w:snapToGrid w:val="0"/>
              <w:spacing w:before="60" w:after="40"/>
              <w:rPr>
                <w:rFonts w:ascii="Arial" w:hAnsi="Arial" w:cs="Arial"/>
                <w:color w:val="000000" w:themeColor="text1"/>
                <w:sz w:val="20"/>
                <w:szCs w:val="20"/>
              </w:rPr>
            </w:pPr>
            <w:r w:rsidRPr="004B624D">
              <w:rPr>
                <w:rFonts w:ascii="Arial" w:hAnsi="Arial" w:cs="Arial"/>
                <w:color w:val="000000" w:themeColor="text1"/>
                <w:sz w:val="20"/>
                <w:szCs w:val="20"/>
              </w:rPr>
              <w:t>____________________________________</w:t>
            </w:r>
          </w:p>
        </w:tc>
        <w:tc>
          <w:tcPr>
            <w:tcW w:w="4429" w:type="dxa"/>
            <w:vAlign w:val="center"/>
          </w:tcPr>
          <w:p w14:paraId="483751DB" w14:textId="77777777" w:rsidR="00493042" w:rsidRPr="009A451B" w:rsidRDefault="00493042" w:rsidP="00A17629">
            <w:pPr>
              <w:snapToGrid w:val="0"/>
              <w:spacing w:before="60" w:after="40"/>
              <w:rPr>
                <w:rFonts w:ascii="Arial" w:hAnsi="Arial" w:cs="Arial"/>
                <w:color w:val="000000" w:themeColor="text1"/>
                <w:sz w:val="20"/>
                <w:szCs w:val="20"/>
              </w:rPr>
            </w:pPr>
          </w:p>
          <w:p w14:paraId="0D4C2836" w14:textId="77777777" w:rsidR="00493042" w:rsidRPr="009A451B" w:rsidRDefault="00493042" w:rsidP="00A17629">
            <w:pPr>
              <w:snapToGrid w:val="0"/>
              <w:spacing w:before="60" w:after="40"/>
              <w:rPr>
                <w:rFonts w:ascii="Arial" w:hAnsi="Arial" w:cs="Arial"/>
                <w:color w:val="000000" w:themeColor="text1"/>
                <w:sz w:val="20"/>
                <w:szCs w:val="20"/>
              </w:rPr>
            </w:pPr>
            <w:r w:rsidRPr="009A451B">
              <w:rPr>
                <w:rFonts w:ascii="Arial" w:hAnsi="Arial" w:cs="Arial"/>
                <w:color w:val="000000" w:themeColor="text1"/>
                <w:sz w:val="20"/>
                <w:szCs w:val="20"/>
              </w:rPr>
              <w:t>Žig in podpis zakonitega zastopnika:</w:t>
            </w:r>
          </w:p>
          <w:p w14:paraId="3DAF5770" w14:textId="77777777" w:rsidR="00493042" w:rsidRPr="009A451B" w:rsidRDefault="00493042" w:rsidP="00A17629">
            <w:pPr>
              <w:snapToGrid w:val="0"/>
              <w:spacing w:before="60" w:after="40"/>
              <w:rPr>
                <w:rFonts w:ascii="Arial" w:hAnsi="Arial" w:cs="Arial"/>
                <w:color w:val="000000" w:themeColor="text1"/>
                <w:sz w:val="20"/>
                <w:szCs w:val="20"/>
              </w:rPr>
            </w:pPr>
            <w:r w:rsidRPr="009A451B">
              <w:rPr>
                <w:rFonts w:ascii="Arial" w:hAnsi="Arial" w:cs="Arial"/>
                <w:color w:val="000000" w:themeColor="text1"/>
                <w:sz w:val="20"/>
                <w:szCs w:val="20"/>
              </w:rPr>
              <w:t>____________________________________</w:t>
            </w:r>
          </w:p>
        </w:tc>
      </w:tr>
      <w:bookmarkEnd w:id="0"/>
    </w:tbl>
    <w:p w14:paraId="27B18061" w14:textId="34C1BEFD" w:rsidR="00493042" w:rsidRDefault="00493042" w:rsidP="00493042">
      <w:pPr>
        <w:pStyle w:val="Default"/>
        <w:jc w:val="both"/>
        <w:rPr>
          <w:rFonts w:ascii="Arial" w:hAnsi="Arial" w:cs="Arial"/>
          <w:iCs/>
          <w:color w:val="000000" w:themeColor="text1"/>
          <w:sz w:val="20"/>
          <w:szCs w:val="20"/>
        </w:rPr>
      </w:pPr>
    </w:p>
    <w:p w14:paraId="07C8B0BA" w14:textId="3930879E" w:rsidR="0041714F" w:rsidRDefault="0041714F" w:rsidP="00493042">
      <w:pPr>
        <w:pStyle w:val="Default"/>
        <w:jc w:val="both"/>
        <w:rPr>
          <w:rFonts w:ascii="Arial" w:hAnsi="Arial" w:cs="Arial"/>
          <w:iCs/>
          <w:color w:val="000000" w:themeColor="text1"/>
          <w:sz w:val="20"/>
          <w:szCs w:val="20"/>
        </w:rPr>
      </w:pPr>
    </w:p>
    <w:p w14:paraId="15CF8D25" w14:textId="5C824604" w:rsidR="0041714F" w:rsidRDefault="0041714F" w:rsidP="00493042">
      <w:pPr>
        <w:pStyle w:val="Default"/>
        <w:jc w:val="both"/>
        <w:rPr>
          <w:rFonts w:ascii="Arial" w:hAnsi="Arial" w:cs="Arial"/>
          <w:iCs/>
          <w:color w:val="000000" w:themeColor="text1"/>
          <w:sz w:val="20"/>
          <w:szCs w:val="20"/>
        </w:rPr>
      </w:pPr>
    </w:p>
    <w:p w14:paraId="0CC4F9CC" w14:textId="77777777" w:rsidR="0041714F" w:rsidRPr="009A451B" w:rsidRDefault="0041714F" w:rsidP="00493042">
      <w:pPr>
        <w:pStyle w:val="Default"/>
        <w:jc w:val="both"/>
        <w:rPr>
          <w:rFonts w:ascii="Arial" w:hAnsi="Arial" w:cs="Arial"/>
          <w:iCs/>
          <w:color w:val="000000" w:themeColor="text1"/>
          <w:sz w:val="20"/>
          <w:szCs w:val="20"/>
        </w:rPr>
      </w:pPr>
    </w:p>
    <w:p w14:paraId="5F96C6D4" w14:textId="77777777" w:rsidR="00493042" w:rsidRPr="009A451B" w:rsidRDefault="00493042" w:rsidP="00493042">
      <w:pPr>
        <w:pStyle w:val="Default"/>
        <w:jc w:val="both"/>
        <w:rPr>
          <w:rFonts w:ascii="Arial" w:hAnsi="Arial" w:cs="Arial"/>
          <w:b/>
          <w:iCs/>
          <w:color w:val="000000" w:themeColor="text1"/>
          <w:sz w:val="20"/>
          <w:szCs w:val="20"/>
        </w:rPr>
      </w:pPr>
      <w:r w:rsidRPr="009A451B">
        <w:rPr>
          <w:rFonts w:ascii="Arial" w:hAnsi="Arial" w:cs="Arial"/>
          <w:b/>
          <w:iCs/>
          <w:color w:val="000000" w:themeColor="text1"/>
          <w:sz w:val="20"/>
          <w:szCs w:val="20"/>
        </w:rPr>
        <w:t>Dokazila:</w:t>
      </w:r>
    </w:p>
    <w:p w14:paraId="365698B2" w14:textId="77777777" w:rsidR="00493042" w:rsidRPr="009A451B" w:rsidRDefault="00493042" w:rsidP="00493042">
      <w:pPr>
        <w:pStyle w:val="Default"/>
        <w:numPr>
          <w:ilvl w:val="0"/>
          <w:numId w:val="9"/>
        </w:numPr>
        <w:jc w:val="both"/>
        <w:rPr>
          <w:rFonts w:ascii="Arial" w:hAnsi="Arial" w:cs="Arial"/>
          <w:iCs/>
          <w:color w:val="000000" w:themeColor="text1"/>
          <w:sz w:val="20"/>
          <w:szCs w:val="20"/>
        </w:rPr>
      </w:pPr>
      <w:r w:rsidRPr="009A451B">
        <w:rPr>
          <w:rFonts w:ascii="Arial" w:hAnsi="Arial" w:cs="Arial"/>
          <w:iCs/>
          <w:color w:val="000000" w:themeColor="text1"/>
          <w:sz w:val="20"/>
          <w:szCs w:val="20"/>
        </w:rPr>
        <w:t xml:space="preserve">ustrezna listina iz katere izhaja, da je ponudnik lastnik </w:t>
      </w:r>
      <w:r w:rsidRPr="009A451B">
        <w:rPr>
          <w:rFonts w:ascii="Arial" w:hAnsi="Arial" w:cs="Arial"/>
          <w:bCs/>
          <w:color w:val="000000" w:themeColor="text1"/>
          <w:sz w:val="20"/>
          <w:szCs w:val="20"/>
        </w:rPr>
        <w:t>cestno vzdrževalne enote;</w:t>
      </w:r>
    </w:p>
    <w:p w14:paraId="332CAACC" w14:textId="5C5E9D3F" w:rsidR="00493042" w:rsidRPr="009A451B" w:rsidRDefault="00493042" w:rsidP="00493042">
      <w:pPr>
        <w:pStyle w:val="Default"/>
        <w:numPr>
          <w:ilvl w:val="0"/>
          <w:numId w:val="9"/>
        </w:numPr>
        <w:jc w:val="both"/>
        <w:rPr>
          <w:rFonts w:ascii="Arial" w:hAnsi="Arial" w:cs="Arial"/>
          <w:iCs/>
          <w:color w:val="000000" w:themeColor="text1"/>
          <w:sz w:val="20"/>
          <w:szCs w:val="20"/>
        </w:rPr>
      </w:pPr>
      <w:r w:rsidRPr="009A451B">
        <w:rPr>
          <w:rFonts w:ascii="Arial" w:hAnsi="Arial" w:cs="Arial"/>
          <w:iCs/>
          <w:color w:val="000000" w:themeColor="text1"/>
          <w:sz w:val="20"/>
          <w:szCs w:val="20"/>
        </w:rPr>
        <w:t xml:space="preserve">v kolikor ponudnik ni lastnik </w:t>
      </w:r>
      <w:r w:rsidRPr="009A451B">
        <w:rPr>
          <w:rFonts w:ascii="Arial" w:hAnsi="Arial" w:cs="Arial"/>
          <w:bCs/>
          <w:color w:val="000000" w:themeColor="text1"/>
          <w:sz w:val="20"/>
          <w:szCs w:val="20"/>
        </w:rPr>
        <w:t>cestno vzdrževalne enote, mora predložiti listino iz katere izhaja, da bo ponudnik po podpisu pogodbe imel za ves čas trajanja del iz javnega naročila na razpolago ustrezno opremljeno cestno vzdrževalno enoto (tehnična ali cestna baza), katera ni oddaljena več (</w:t>
      </w:r>
      <w:r w:rsidR="0041714F">
        <w:rPr>
          <w:rFonts w:ascii="Arial" w:hAnsi="Arial" w:cs="Arial"/>
          <w:bCs/>
          <w:color w:val="000000" w:themeColor="text1"/>
          <w:sz w:val="20"/>
          <w:szCs w:val="20"/>
        </w:rPr>
        <w:t>8</w:t>
      </w:r>
      <w:r w:rsidRPr="009A451B">
        <w:rPr>
          <w:rFonts w:ascii="Arial" w:hAnsi="Arial" w:cs="Arial"/>
          <w:bCs/>
          <w:color w:val="000000" w:themeColor="text1"/>
          <w:sz w:val="20"/>
          <w:szCs w:val="20"/>
        </w:rPr>
        <w:t xml:space="preserve">) km od sedeža naročnika. </w:t>
      </w:r>
    </w:p>
    <w:p w14:paraId="53A12E8C" w14:textId="77777777" w:rsidR="00493042" w:rsidRPr="009A451B" w:rsidRDefault="00493042" w:rsidP="00493042">
      <w:pPr>
        <w:pStyle w:val="Default"/>
        <w:numPr>
          <w:ilvl w:val="0"/>
          <w:numId w:val="9"/>
        </w:numPr>
        <w:jc w:val="both"/>
        <w:rPr>
          <w:rFonts w:ascii="Arial" w:hAnsi="Arial" w:cs="Arial"/>
          <w:iCs/>
          <w:color w:val="000000" w:themeColor="text1"/>
          <w:sz w:val="20"/>
          <w:szCs w:val="20"/>
        </w:rPr>
      </w:pPr>
      <w:r>
        <w:rPr>
          <w:rFonts w:ascii="Arial" w:hAnsi="Arial" w:cs="Arial"/>
          <w:bCs/>
          <w:color w:val="000000" w:themeColor="text1"/>
          <w:sz w:val="20"/>
          <w:szCs w:val="20"/>
        </w:rPr>
        <w:t>i</w:t>
      </w:r>
      <w:r w:rsidRPr="009A451B">
        <w:rPr>
          <w:rFonts w:ascii="Arial" w:hAnsi="Arial" w:cs="Arial"/>
          <w:bCs/>
          <w:color w:val="000000" w:themeColor="text1"/>
          <w:sz w:val="20"/>
          <w:szCs w:val="20"/>
        </w:rPr>
        <w:t>zmere in kapacitete objektov ter fotografije zahtevanih objektov</w:t>
      </w:r>
    </w:p>
    <w:p w14:paraId="698393EA" w14:textId="34C35C91" w:rsidR="00493042" w:rsidRDefault="00493042" w:rsidP="00493042">
      <w:pPr>
        <w:pStyle w:val="Default"/>
        <w:jc w:val="both"/>
        <w:rPr>
          <w:rFonts w:ascii="Arial" w:hAnsi="Arial" w:cs="Arial"/>
          <w:iCs/>
          <w:color w:val="auto"/>
          <w:sz w:val="20"/>
          <w:szCs w:val="20"/>
        </w:rPr>
      </w:pPr>
    </w:p>
    <w:p w14:paraId="45C308FB" w14:textId="663C6B02" w:rsidR="0041714F" w:rsidRDefault="0041714F" w:rsidP="00493042">
      <w:pPr>
        <w:pStyle w:val="Default"/>
        <w:jc w:val="both"/>
        <w:rPr>
          <w:rFonts w:ascii="Arial" w:hAnsi="Arial" w:cs="Arial"/>
          <w:iCs/>
          <w:color w:val="auto"/>
          <w:sz w:val="20"/>
          <w:szCs w:val="20"/>
        </w:rPr>
      </w:pPr>
    </w:p>
    <w:p w14:paraId="36E22629" w14:textId="1CDEC518" w:rsidR="0041714F" w:rsidRDefault="0041714F" w:rsidP="00493042">
      <w:pPr>
        <w:pStyle w:val="Default"/>
        <w:jc w:val="both"/>
        <w:rPr>
          <w:rFonts w:ascii="Arial" w:hAnsi="Arial" w:cs="Arial"/>
          <w:iCs/>
          <w:color w:val="auto"/>
          <w:sz w:val="20"/>
          <w:szCs w:val="20"/>
        </w:rPr>
      </w:pPr>
    </w:p>
    <w:p w14:paraId="293BE729" w14:textId="7A1FE7A2" w:rsidR="0041714F" w:rsidRDefault="0041714F" w:rsidP="00493042">
      <w:pPr>
        <w:pStyle w:val="Default"/>
        <w:jc w:val="both"/>
        <w:rPr>
          <w:rFonts w:ascii="Arial" w:hAnsi="Arial" w:cs="Arial"/>
          <w:iCs/>
          <w:color w:val="auto"/>
          <w:sz w:val="20"/>
          <w:szCs w:val="20"/>
        </w:rPr>
      </w:pPr>
    </w:p>
    <w:p w14:paraId="35062697" w14:textId="480348B2" w:rsidR="0041714F" w:rsidRDefault="0041714F" w:rsidP="00493042">
      <w:pPr>
        <w:pStyle w:val="Default"/>
        <w:jc w:val="both"/>
        <w:rPr>
          <w:rFonts w:ascii="Arial" w:hAnsi="Arial" w:cs="Arial"/>
          <w:iCs/>
          <w:color w:val="auto"/>
          <w:sz w:val="20"/>
          <w:szCs w:val="20"/>
        </w:rPr>
      </w:pPr>
    </w:p>
    <w:p w14:paraId="4108A656" w14:textId="03E20AA3" w:rsidR="0041714F" w:rsidRDefault="0041714F" w:rsidP="00493042">
      <w:pPr>
        <w:pStyle w:val="Default"/>
        <w:jc w:val="both"/>
        <w:rPr>
          <w:rFonts w:ascii="Arial" w:hAnsi="Arial" w:cs="Arial"/>
          <w:iCs/>
          <w:color w:val="auto"/>
          <w:sz w:val="20"/>
          <w:szCs w:val="20"/>
        </w:rPr>
      </w:pPr>
    </w:p>
    <w:p w14:paraId="11BEB714" w14:textId="77777777" w:rsidR="0041714F" w:rsidRPr="009A451B" w:rsidRDefault="0041714F" w:rsidP="00493042">
      <w:pPr>
        <w:pStyle w:val="Default"/>
        <w:jc w:val="both"/>
        <w:rPr>
          <w:rFonts w:ascii="Arial" w:hAnsi="Arial" w:cs="Arial"/>
          <w:iCs/>
          <w:color w:val="auto"/>
          <w:sz w:val="20"/>
          <w:szCs w:val="20"/>
        </w:rPr>
      </w:pPr>
    </w:p>
    <w:p w14:paraId="0D9975E4" w14:textId="77777777" w:rsidR="00FC4C9A" w:rsidRDefault="00FC4C9A" w:rsidP="00FC4C9A">
      <w:pPr>
        <w:pStyle w:val="Default"/>
        <w:ind w:left="720"/>
        <w:jc w:val="right"/>
        <w:rPr>
          <w:rFonts w:ascii="Arial" w:hAnsi="Arial" w:cs="Arial"/>
          <w:b/>
          <w:sz w:val="20"/>
          <w:szCs w:val="20"/>
        </w:rPr>
      </w:pPr>
    </w:p>
    <w:p w14:paraId="376C1CEB" w14:textId="77777777" w:rsidR="00FC4C9A" w:rsidRDefault="00FC4C9A" w:rsidP="00FC4C9A">
      <w:pPr>
        <w:pStyle w:val="Default"/>
        <w:ind w:left="720"/>
        <w:jc w:val="right"/>
        <w:rPr>
          <w:rFonts w:ascii="Arial" w:hAnsi="Arial" w:cs="Arial"/>
          <w:b/>
          <w:sz w:val="20"/>
          <w:szCs w:val="20"/>
        </w:rPr>
      </w:pPr>
    </w:p>
    <w:p w14:paraId="6B535E21" w14:textId="534C7688" w:rsidR="00FC4C9A" w:rsidRPr="009A451B" w:rsidRDefault="00FC4C9A" w:rsidP="00FC4C9A">
      <w:pPr>
        <w:pStyle w:val="Default"/>
        <w:ind w:left="720"/>
        <w:jc w:val="right"/>
        <w:rPr>
          <w:rFonts w:ascii="Arial" w:hAnsi="Arial" w:cs="Arial"/>
          <w:b/>
          <w:sz w:val="20"/>
          <w:szCs w:val="20"/>
        </w:rPr>
      </w:pPr>
      <w:r w:rsidRPr="009A451B">
        <w:rPr>
          <w:rFonts w:ascii="Arial" w:hAnsi="Arial" w:cs="Arial"/>
          <w:b/>
          <w:sz w:val="20"/>
          <w:szCs w:val="20"/>
        </w:rPr>
        <w:lastRenderedPageBreak/>
        <w:t>OBR-</w:t>
      </w:r>
      <w:r>
        <w:rPr>
          <w:rFonts w:ascii="Arial" w:hAnsi="Arial" w:cs="Arial"/>
          <w:b/>
          <w:sz w:val="20"/>
          <w:szCs w:val="20"/>
        </w:rPr>
        <w:t>6</w:t>
      </w:r>
    </w:p>
    <w:p w14:paraId="77CE56CA" w14:textId="77777777" w:rsidR="00493042" w:rsidRPr="009A451B" w:rsidRDefault="00493042" w:rsidP="00493042">
      <w:pPr>
        <w:pStyle w:val="Default"/>
        <w:ind w:left="720"/>
        <w:jc w:val="both"/>
        <w:rPr>
          <w:rFonts w:ascii="Arial" w:hAnsi="Arial" w:cs="Arial"/>
          <w:sz w:val="20"/>
          <w:szCs w:val="20"/>
        </w:rPr>
      </w:pPr>
    </w:p>
    <w:p w14:paraId="41E47AF8" w14:textId="5AE93E66" w:rsidR="00493042" w:rsidRDefault="00493042" w:rsidP="00493042">
      <w:pPr>
        <w:pStyle w:val="Default"/>
        <w:ind w:left="720"/>
        <w:jc w:val="both"/>
        <w:rPr>
          <w:rFonts w:ascii="Arial" w:hAnsi="Arial" w:cs="Arial"/>
          <w:sz w:val="20"/>
          <w:szCs w:val="20"/>
        </w:rPr>
      </w:pPr>
    </w:p>
    <w:p w14:paraId="410BAE37" w14:textId="782741AE" w:rsidR="00A7127F" w:rsidRDefault="00A7127F" w:rsidP="00493042">
      <w:pPr>
        <w:pStyle w:val="Default"/>
        <w:ind w:left="720"/>
        <w:jc w:val="both"/>
        <w:rPr>
          <w:rFonts w:ascii="Arial" w:hAnsi="Arial" w:cs="Arial"/>
          <w:sz w:val="20"/>
          <w:szCs w:val="20"/>
        </w:rPr>
      </w:pPr>
    </w:p>
    <w:p w14:paraId="150F97EA" w14:textId="04664445" w:rsidR="00A7127F" w:rsidRPr="00A7127F" w:rsidRDefault="00A7127F" w:rsidP="00251555">
      <w:pPr>
        <w:pStyle w:val="Default"/>
        <w:ind w:left="720"/>
        <w:jc w:val="center"/>
        <w:rPr>
          <w:rFonts w:ascii="Arial" w:eastAsia="Arial" w:hAnsi="Arial" w:cs="Arial"/>
          <w:b/>
          <w:bCs/>
          <w:caps/>
          <w:sz w:val="20"/>
          <w:szCs w:val="20"/>
          <w:lang w:eastAsia="en-US"/>
        </w:rPr>
      </w:pPr>
      <w:r w:rsidRPr="00A7127F">
        <w:rPr>
          <w:rFonts w:ascii="Arial" w:eastAsia="Arial" w:hAnsi="Arial" w:cs="Arial"/>
          <w:b/>
          <w:bCs/>
          <w:caps/>
          <w:sz w:val="20"/>
          <w:szCs w:val="20"/>
          <w:lang w:eastAsia="en-US"/>
        </w:rPr>
        <w:t>TEHNIČNO IN STROKOVNO OSEBJE</w:t>
      </w:r>
    </w:p>
    <w:p w14:paraId="2628E72F" w14:textId="0A39C44E" w:rsidR="00A7127F" w:rsidRPr="00B561BA" w:rsidRDefault="00A7127F" w:rsidP="00493042">
      <w:pPr>
        <w:pStyle w:val="Default"/>
        <w:ind w:left="720"/>
        <w:jc w:val="both"/>
        <w:rPr>
          <w:rFonts w:ascii="Arial" w:hAnsi="Arial" w:cs="Arial"/>
          <w:sz w:val="20"/>
          <w:szCs w:val="20"/>
        </w:rPr>
      </w:pPr>
    </w:p>
    <w:p w14:paraId="652C89B9" w14:textId="78AC708B" w:rsidR="00A7127F" w:rsidRDefault="00A7127F" w:rsidP="00493042">
      <w:pPr>
        <w:pStyle w:val="Default"/>
        <w:ind w:left="720"/>
        <w:jc w:val="both"/>
        <w:rPr>
          <w:rFonts w:ascii="Arial" w:hAnsi="Arial" w:cs="Arial"/>
          <w:sz w:val="20"/>
          <w:szCs w:val="20"/>
        </w:rPr>
      </w:pPr>
    </w:p>
    <w:p w14:paraId="0A668BBF" w14:textId="06657443" w:rsidR="00A7127F" w:rsidRDefault="00A7127F" w:rsidP="00A7127F">
      <w:pPr>
        <w:pStyle w:val="Default"/>
        <w:jc w:val="both"/>
        <w:rPr>
          <w:rFonts w:ascii="Arial" w:hAnsi="Arial" w:cs="Arial"/>
          <w:sz w:val="20"/>
          <w:szCs w:val="20"/>
        </w:rPr>
      </w:pPr>
      <w:r>
        <w:rPr>
          <w:rFonts w:ascii="Arial" w:hAnsi="Arial" w:cs="Arial"/>
          <w:sz w:val="20"/>
          <w:szCs w:val="20"/>
        </w:rPr>
        <w:t>V zvezi z zagotavljanjem tehničnega in strokovnega osebja za izpolnjevanje javnega naročila »</w:t>
      </w:r>
      <w:r w:rsidRPr="009C0722">
        <w:rPr>
          <w:rFonts w:ascii="Arial" w:hAnsi="Arial" w:cs="Arial"/>
          <w:i/>
          <w:iCs/>
          <w:sz w:val="20"/>
          <w:szCs w:val="20"/>
        </w:rPr>
        <w:t>Redno vzdrževanje lokalnih cest v Občini Grosuplje</w:t>
      </w:r>
      <w:r>
        <w:rPr>
          <w:rFonts w:ascii="Arial" w:hAnsi="Arial" w:cs="Arial"/>
          <w:sz w:val="20"/>
          <w:szCs w:val="20"/>
        </w:rPr>
        <w:t xml:space="preserve">« nominiramo naslednje kvalificirano osebje: </w:t>
      </w:r>
    </w:p>
    <w:p w14:paraId="7D29F046" w14:textId="4CF3A7A3" w:rsidR="00A7127F" w:rsidRDefault="00A7127F" w:rsidP="00493042">
      <w:pPr>
        <w:pStyle w:val="Default"/>
        <w:ind w:left="720"/>
        <w:jc w:val="both"/>
        <w:rPr>
          <w:rFonts w:ascii="Arial" w:hAnsi="Arial" w:cs="Arial"/>
          <w:sz w:val="20"/>
          <w:szCs w:val="20"/>
        </w:rPr>
      </w:pPr>
    </w:p>
    <w:p w14:paraId="3A72FBF2" w14:textId="77777777" w:rsidR="00A7127F" w:rsidRDefault="00A7127F" w:rsidP="00493042">
      <w:pPr>
        <w:pStyle w:val="Default"/>
        <w:ind w:left="720"/>
        <w:jc w:val="both"/>
        <w:rPr>
          <w:rFonts w:ascii="Arial" w:hAnsi="Arial" w:cs="Arial"/>
          <w:sz w:val="20"/>
          <w:szCs w:val="20"/>
        </w:rPr>
      </w:pPr>
    </w:p>
    <w:tbl>
      <w:tblPr>
        <w:tblStyle w:val="Tabelamrea"/>
        <w:tblW w:w="0" w:type="auto"/>
        <w:tblInd w:w="-113" w:type="dxa"/>
        <w:tblLook w:val="04A0" w:firstRow="1" w:lastRow="0" w:firstColumn="1" w:lastColumn="0" w:noHBand="0" w:noVBand="1"/>
      </w:tblPr>
      <w:tblGrid>
        <w:gridCol w:w="4349"/>
        <w:gridCol w:w="4548"/>
      </w:tblGrid>
      <w:tr w:rsidR="009C0722" w14:paraId="47248AC0" w14:textId="77777777" w:rsidTr="00F81350">
        <w:trPr>
          <w:trHeight w:val="254"/>
        </w:trPr>
        <w:tc>
          <w:tcPr>
            <w:tcW w:w="4349" w:type="dxa"/>
          </w:tcPr>
          <w:p w14:paraId="6F6EF763" w14:textId="322EA372" w:rsidR="009C0722" w:rsidRPr="00B561BA" w:rsidRDefault="00B561BA" w:rsidP="00B561BA">
            <w:pPr>
              <w:contextualSpacing/>
              <w:jc w:val="both"/>
              <w:textAlignment w:val="center"/>
              <w:rPr>
                <w:rFonts w:ascii="Arial" w:hAnsi="Arial" w:cs="Arial"/>
                <w:b/>
                <w:bCs/>
                <w:sz w:val="20"/>
                <w:szCs w:val="20"/>
              </w:rPr>
            </w:pPr>
            <w:r>
              <w:rPr>
                <w:rFonts w:ascii="Arial" w:hAnsi="Arial" w:cs="Arial"/>
                <w:b/>
                <w:bCs/>
                <w:sz w:val="20"/>
                <w:szCs w:val="20"/>
              </w:rPr>
              <w:t xml:space="preserve">ZAHTEVANO </w:t>
            </w:r>
            <w:r w:rsidRPr="00B561BA">
              <w:rPr>
                <w:rFonts w:ascii="Arial" w:hAnsi="Arial" w:cs="Arial"/>
                <w:b/>
                <w:bCs/>
                <w:sz w:val="20"/>
                <w:szCs w:val="20"/>
              </w:rPr>
              <w:t xml:space="preserve">OSEBJE: </w:t>
            </w:r>
          </w:p>
        </w:tc>
        <w:tc>
          <w:tcPr>
            <w:tcW w:w="4548" w:type="dxa"/>
          </w:tcPr>
          <w:p w14:paraId="0F1581E3" w14:textId="6B5C9895" w:rsidR="009C0722" w:rsidRPr="00B561BA" w:rsidRDefault="00B561BA" w:rsidP="00B561BA">
            <w:pPr>
              <w:pStyle w:val="Default"/>
              <w:jc w:val="center"/>
              <w:rPr>
                <w:rFonts w:ascii="Arial" w:hAnsi="Arial" w:cs="Arial"/>
                <w:b/>
                <w:bCs/>
                <w:sz w:val="20"/>
                <w:szCs w:val="20"/>
              </w:rPr>
            </w:pPr>
            <w:r w:rsidRPr="00B561BA">
              <w:rPr>
                <w:rFonts w:ascii="Arial" w:hAnsi="Arial" w:cs="Arial"/>
                <w:b/>
                <w:bCs/>
                <w:sz w:val="20"/>
                <w:szCs w:val="20"/>
              </w:rPr>
              <w:t>IME IN PRIIMEK</w:t>
            </w:r>
            <w:r>
              <w:rPr>
                <w:rFonts w:ascii="Arial" w:hAnsi="Arial" w:cs="Arial"/>
                <w:b/>
                <w:bCs/>
                <w:sz w:val="20"/>
                <w:szCs w:val="20"/>
              </w:rPr>
              <w:t>:</w:t>
            </w:r>
          </w:p>
        </w:tc>
      </w:tr>
      <w:tr w:rsidR="00B561BA" w14:paraId="2A60C21A" w14:textId="77777777" w:rsidTr="00F81350">
        <w:trPr>
          <w:trHeight w:val="913"/>
        </w:trPr>
        <w:tc>
          <w:tcPr>
            <w:tcW w:w="4349" w:type="dxa"/>
          </w:tcPr>
          <w:p w14:paraId="2A1DC73A" w14:textId="3D718992" w:rsidR="00B561BA" w:rsidRPr="00B561BA" w:rsidRDefault="00B561BA" w:rsidP="00516622">
            <w:pPr>
              <w:contextualSpacing/>
              <w:jc w:val="both"/>
              <w:textAlignment w:val="center"/>
              <w:rPr>
                <w:rFonts w:ascii="Arial" w:hAnsi="Arial" w:cs="Arial"/>
                <w:color w:val="000000"/>
                <w:position w:val="-2"/>
                <w:sz w:val="18"/>
                <w:szCs w:val="18"/>
              </w:rPr>
            </w:pPr>
            <w:r w:rsidRPr="00B561BA">
              <w:rPr>
                <w:rFonts w:ascii="Arial" w:hAnsi="Arial" w:cs="Arial"/>
                <w:color w:val="000000"/>
                <w:position w:val="-2"/>
                <w:sz w:val="18"/>
                <w:szCs w:val="18"/>
              </w:rPr>
              <w:t>1 (en) vodja zimske službe, VI. Ali višje stopnje strokovne izobrazbe gradbene ali prometne smeri z opravljenim strokovnim izpitom ter vpisom v IZS</w:t>
            </w:r>
          </w:p>
        </w:tc>
        <w:tc>
          <w:tcPr>
            <w:tcW w:w="4548" w:type="dxa"/>
          </w:tcPr>
          <w:p w14:paraId="5370D323" w14:textId="77777777" w:rsidR="00B561BA" w:rsidRDefault="00B561BA" w:rsidP="00493042">
            <w:pPr>
              <w:pStyle w:val="Default"/>
              <w:jc w:val="both"/>
              <w:rPr>
                <w:rFonts w:ascii="Arial" w:hAnsi="Arial" w:cs="Arial"/>
                <w:sz w:val="20"/>
                <w:szCs w:val="20"/>
              </w:rPr>
            </w:pPr>
          </w:p>
        </w:tc>
      </w:tr>
      <w:tr w:rsidR="009C0722" w14:paraId="1C58D0BC" w14:textId="77777777" w:rsidTr="00F81350">
        <w:trPr>
          <w:trHeight w:val="375"/>
        </w:trPr>
        <w:tc>
          <w:tcPr>
            <w:tcW w:w="4349" w:type="dxa"/>
          </w:tcPr>
          <w:p w14:paraId="5FEBC4CF" w14:textId="7BF45315" w:rsidR="009C0722" w:rsidRPr="00B561BA" w:rsidRDefault="00B561BA" w:rsidP="00516622">
            <w:pPr>
              <w:contextualSpacing/>
              <w:jc w:val="both"/>
              <w:textAlignment w:val="center"/>
              <w:rPr>
                <w:rFonts w:ascii="Arial" w:hAnsi="Arial" w:cs="Arial"/>
                <w:sz w:val="20"/>
                <w:szCs w:val="20"/>
              </w:rPr>
            </w:pPr>
            <w:r w:rsidRPr="00B561BA">
              <w:rPr>
                <w:rFonts w:ascii="Arial" w:hAnsi="Arial" w:cs="Arial"/>
                <w:color w:val="000000"/>
                <w:position w:val="-2"/>
                <w:sz w:val="18"/>
                <w:szCs w:val="18"/>
              </w:rPr>
              <w:t>1 (en) delavec z vsaj višje šolsko izobrazbo – smer tehnolog prometa, ki bo opravljal naloge namestnika odgovornega vodje del</w:t>
            </w:r>
          </w:p>
        </w:tc>
        <w:tc>
          <w:tcPr>
            <w:tcW w:w="4548" w:type="dxa"/>
          </w:tcPr>
          <w:p w14:paraId="72EA29F7" w14:textId="77777777" w:rsidR="009C0722" w:rsidRDefault="009C0722" w:rsidP="00493042">
            <w:pPr>
              <w:pStyle w:val="Default"/>
              <w:jc w:val="both"/>
              <w:rPr>
                <w:rFonts w:ascii="Arial" w:hAnsi="Arial" w:cs="Arial"/>
                <w:sz w:val="20"/>
                <w:szCs w:val="20"/>
              </w:rPr>
            </w:pPr>
          </w:p>
        </w:tc>
      </w:tr>
      <w:tr w:rsidR="009C0722" w14:paraId="61984EC6" w14:textId="77777777" w:rsidTr="00F81350">
        <w:trPr>
          <w:trHeight w:val="357"/>
        </w:trPr>
        <w:tc>
          <w:tcPr>
            <w:tcW w:w="4349" w:type="dxa"/>
          </w:tcPr>
          <w:p w14:paraId="164C7445" w14:textId="672444F6" w:rsidR="009C0722" w:rsidRDefault="00B561BA" w:rsidP="00516622">
            <w:pPr>
              <w:contextualSpacing/>
              <w:jc w:val="both"/>
              <w:textAlignment w:val="center"/>
              <w:rPr>
                <w:rFonts w:ascii="Arial" w:hAnsi="Arial" w:cs="Arial"/>
                <w:sz w:val="20"/>
                <w:szCs w:val="20"/>
              </w:rPr>
            </w:pPr>
            <w:r w:rsidRPr="00B561BA">
              <w:rPr>
                <w:rFonts w:ascii="Arial" w:hAnsi="Arial" w:cs="Arial"/>
                <w:color w:val="000000"/>
                <w:position w:val="-2"/>
                <w:sz w:val="18"/>
                <w:szCs w:val="18"/>
              </w:rPr>
              <w:t>1 (en) delavec z vsaj višje šolsko izobrazbo gradbene smeri</w:t>
            </w:r>
          </w:p>
        </w:tc>
        <w:tc>
          <w:tcPr>
            <w:tcW w:w="4548" w:type="dxa"/>
          </w:tcPr>
          <w:p w14:paraId="0E1548D8" w14:textId="77777777" w:rsidR="009C0722" w:rsidRDefault="009C0722" w:rsidP="00493042">
            <w:pPr>
              <w:pStyle w:val="Default"/>
              <w:jc w:val="both"/>
              <w:rPr>
                <w:rFonts w:ascii="Arial" w:hAnsi="Arial" w:cs="Arial"/>
                <w:sz w:val="20"/>
                <w:szCs w:val="20"/>
              </w:rPr>
            </w:pPr>
          </w:p>
        </w:tc>
      </w:tr>
      <w:tr w:rsidR="009C0722" w14:paraId="5AC085B2" w14:textId="77777777" w:rsidTr="00F81350">
        <w:trPr>
          <w:trHeight w:val="375"/>
        </w:trPr>
        <w:tc>
          <w:tcPr>
            <w:tcW w:w="4349" w:type="dxa"/>
          </w:tcPr>
          <w:p w14:paraId="2B12E6A3" w14:textId="757686C7" w:rsidR="009C0722" w:rsidRDefault="00B561BA" w:rsidP="00516622">
            <w:pPr>
              <w:contextualSpacing/>
              <w:jc w:val="both"/>
              <w:textAlignment w:val="center"/>
              <w:rPr>
                <w:rFonts w:ascii="Arial" w:hAnsi="Arial" w:cs="Arial"/>
                <w:sz w:val="20"/>
                <w:szCs w:val="20"/>
              </w:rPr>
            </w:pPr>
            <w:r w:rsidRPr="00B561BA">
              <w:rPr>
                <w:rFonts w:ascii="Arial" w:hAnsi="Arial" w:cs="Arial"/>
                <w:color w:val="000000"/>
                <w:position w:val="-2"/>
                <w:sz w:val="18"/>
                <w:szCs w:val="18"/>
              </w:rPr>
              <w:t>1 (en) obračunski referent za pripravo in izdelavo obračuna, s V. stopnjo strokovne izobrazbe gradbene smeri</w:t>
            </w:r>
          </w:p>
        </w:tc>
        <w:tc>
          <w:tcPr>
            <w:tcW w:w="4548" w:type="dxa"/>
          </w:tcPr>
          <w:p w14:paraId="0F26B37D" w14:textId="77777777" w:rsidR="009C0722" w:rsidRDefault="009C0722" w:rsidP="00493042">
            <w:pPr>
              <w:pStyle w:val="Default"/>
              <w:jc w:val="both"/>
              <w:rPr>
                <w:rFonts w:ascii="Arial" w:hAnsi="Arial" w:cs="Arial"/>
                <w:sz w:val="20"/>
                <w:szCs w:val="20"/>
              </w:rPr>
            </w:pPr>
          </w:p>
        </w:tc>
      </w:tr>
      <w:tr w:rsidR="009C0722" w14:paraId="7E07FBD0" w14:textId="77777777" w:rsidTr="00F81350">
        <w:trPr>
          <w:trHeight w:val="375"/>
        </w:trPr>
        <w:tc>
          <w:tcPr>
            <w:tcW w:w="4349" w:type="dxa"/>
          </w:tcPr>
          <w:p w14:paraId="26D5DBDA" w14:textId="5F1D7255" w:rsidR="009C0722" w:rsidRDefault="00B561BA" w:rsidP="00516622">
            <w:pPr>
              <w:contextualSpacing/>
              <w:jc w:val="both"/>
              <w:textAlignment w:val="center"/>
              <w:rPr>
                <w:rFonts w:ascii="Arial" w:hAnsi="Arial" w:cs="Arial"/>
                <w:sz w:val="20"/>
                <w:szCs w:val="20"/>
              </w:rPr>
            </w:pPr>
            <w:r w:rsidRPr="00B561BA">
              <w:rPr>
                <w:rFonts w:ascii="Arial" w:hAnsi="Arial" w:cs="Arial"/>
                <w:color w:val="000000"/>
                <w:position w:val="-2"/>
                <w:sz w:val="18"/>
                <w:szCs w:val="18"/>
              </w:rPr>
              <w:t>1 (en) delavec z vsaj VI. stopnjo izobrazbe, ki bo opravljal funkcijo vodje vzdrževalne enote</w:t>
            </w:r>
          </w:p>
        </w:tc>
        <w:tc>
          <w:tcPr>
            <w:tcW w:w="4548" w:type="dxa"/>
          </w:tcPr>
          <w:p w14:paraId="755FFA08" w14:textId="77777777" w:rsidR="009C0722" w:rsidRDefault="009C0722" w:rsidP="00493042">
            <w:pPr>
              <w:pStyle w:val="Default"/>
              <w:jc w:val="both"/>
              <w:rPr>
                <w:rFonts w:ascii="Arial" w:hAnsi="Arial" w:cs="Arial"/>
                <w:sz w:val="20"/>
                <w:szCs w:val="20"/>
              </w:rPr>
            </w:pPr>
          </w:p>
        </w:tc>
      </w:tr>
      <w:tr w:rsidR="009C0722" w14:paraId="6BB9A5C3" w14:textId="77777777" w:rsidTr="00F81350">
        <w:trPr>
          <w:trHeight w:val="375"/>
        </w:trPr>
        <w:tc>
          <w:tcPr>
            <w:tcW w:w="4349" w:type="dxa"/>
          </w:tcPr>
          <w:p w14:paraId="2A79C5F8" w14:textId="1067571D" w:rsidR="00B561BA" w:rsidRPr="00B561BA" w:rsidRDefault="00AC7E73" w:rsidP="00B561BA">
            <w:pPr>
              <w:contextualSpacing/>
              <w:jc w:val="both"/>
              <w:textAlignment w:val="center"/>
              <w:rPr>
                <w:rFonts w:ascii="Arial" w:hAnsi="Arial" w:cs="Arial"/>
                <w:color w:val="000000"/>
                <w:position w:val="-2"/>
                <w:sz w:val="18"/>
                <w:szCs w:val="18"/>
              </w:rPr>
            </w:pPr>
            <w:r w:rsidRPr="00AC7E73">
              <w:rPr>
                <w:rFonts w:ascii="Arial" w:hAnsi="Arial" w:cs="Arial"/>
                <w:color w:val="000000"/>
                <w:position w:val="-2"/>
                <w:sz w:val="18"/>
                <w:szCs w:val="18"/>
              </w:rPr>
              <w:t>7 (sedem)</w:t>
            </w:r>
            <w:r w:rsidR="00B561BA" w:rsidRPr="00B561BA">
              <w:rPr>
                <w:rFonts w:ascii="Arial" w:hAnsi="Arial" w:cs="Arial"/>
                <w:color w:val="000000"/>
                <w:position w:val="-2"/>
                <w:sz w:val="18"/>
                <w:szCs w:val="18"/>
              </w:rPr>
              <w:t xml:space="preserve"> KV voznikov s C licenco</w:t>
            </w:r>
          </w:p>
          <w:p w14:paraId="135464F5" w14:textId="77777777" w:rsidR="009C0722" w:rsidRDefault="009C0722" w:rsidP="00B561BA">
            <w:pPr>
              <w:pStyle w:val="Odstavekseznama"/>
              <w:ind w:left="360"/>
              <w:contextualSpacing/>
              <w:jc w:val="both"/>
              <w:textAlignment w:val="center"/>
              <w:rPr>
                <w:rFonts w:ascii="Arial" w:hAnsi="Arial" w:cs="Arial"/>
                <w:sz w:val="20"/>
                <w:szCs w:val="20"/>
              </w:rPr>
            </w:pPr>
          </w:p>
        </w:tc>
        <w:tc>
          <w:tcPr>
            <w:tcW w:w="4548" w:type="dxa"/>
          </w:tcPr>
          <w:p w14:paraId="1691F38A" w14:textId="77777777" w:rsidR="009C0722" w:rsidRDefault="00B561BA" w:rsidP="00493042">
            <w:pPr>
              <w:pStyle w:val="Default"/>
              <w:jc w:val="both"/>
              <w:rPr>
                <w:rFonts w:ascii="Arial" w:hAnsi="Arial" w:cs="Arial"/>
                <w:sz w:val="20"/>
                <w:szCs w:val="20"/>
              </w:rPr>
            </w:pPr>
            <w:r>
              <w:rPr>
                <w:rFonts w:ascii="Arial" w:hAnsi="Arial" w:cs="Arial"/>
                <w:sz w:val="20"/>
                <w:szCs w:val="20"/>
              </w:rPr>
              <w:t>1.</w:t>
            </w:r>
          </w:p>
          <w:p w14:paraId="0B35CAA2" w14:textId="77777777" w:rsidR="00B561BA" w:rsidRDefault="00B561BA" w:rsidP="00493042">
            <w:pPr>
              <w:pStyle w:val="Default"/>
              <w:jc w:val="both"/>
              <w:rPr>
                <w:rFonts w:ascii="Arial" w:hAnsi="Arial" w:cs="Arial"/>
                <w:sz w:val="20"/>
                <w:szCs w:val="20"/>
              </w:rPr>
            </w:pPr>
            <w:r>
              <w:rPr>
                <w:rFonts w:ascii="Arial" w:hAnsi="Arial" w:cs="Arial"/>
                <w:sz w:val="20"/>
                <w:szCs w:val="20"/>
              </w:rPr>
              <w:t>2.</w:t>
            </w:r>
          </w:p>
          <w:p w14:paraId="1FC10259" w14:textId="77777777" w:rsidR="00B561BA" w:rsidRDefault="00B561BA" w:rsidP="00493042">
            <w:pPr>
              <w:pStyle w:val="Default"/>
              <w:jc w:val="both"/>
              <w:rPr>
                <w:rFonts w:ascii="Arial" w:hAnsi="Arial" w:cs="Arial"/>
                <w:sz w:val="20"/>
                <w:szCs w:val="20"/>
              </w:rPr>
            </w:pPr>
            <w:r>
              <w:rPr>
                <w:rFonts w:ascii="Arial" w:hAnsi="Arial" w:cs="Arial"/>
                <w:sz w:val="20"/>
                <w:szCs w:val="20"/>
              </w:rPr>
              <w:t>3.</w:t>
            </w:r>
          </w:p>
          <w:p w14:paraId="53005551" w14:textId="77777777" w:rsidR="00B561BA" w:rsidRDefault="00B561BA" w:rsidP="00493042">
            <w:pPr>
              <w:pStyle w:val="Default"/>
              <w:jc w:val="both"/>
              <w:rPr>
                <w:rFonts w:ascii="Arial" w:hAnsi="Arial" w:cs="Arial"/>
                <w:sz w:val="20"/>
                <w:szCs w:val="20"/>
              </w:rPr>
            </w:pPr>
            <w:r>
              <w:rPr>
                <w:rFonts w:ascii="Arial" w:hAnsi="Arial" w:cs="Arial"/>
                <w:sz w:val="20"/>
                <w:szCs w:val="20"/>
              </w:rPr>
              <w:t>4.</w:t>
            </w:r>
          </w:p>
          <w:p w14:paraId="70452B19" w14:textId="77777777" w:rsidR="00B561BA" w:rsidRDefault="00B561BA" w:rsidP="00493042">
            <w:pPr>
              <w:pStyle w:val="Default"/>
              <w:jc w:val="both"/>
              <w:rPr>
                <w:rFonts w:ascii="Arial" w:hAnsi="Arial" w:cs="Arial"/>
                <w:sz w:val="20"/>
                <w:szCs w:val="20"/>
              </w:rPr>
            </w:pPr>
            <w:r>
              <w:rPr>
                <w:rFonts w:ascii="Arial" w:hAnsi="Arial" w:cs="Arial"/>
                <w:sz w:val="20"/>
                <w:szCs w:val="20"/>
              </w:rPr>
              <w:t>5.</w:t>
            </w:r>
          </w:p>
          <w:p w14:paraId="02F0339F" w14:textId="77777777" w:rsidR="00B561BA" w:rsidRDefault="00B561BA" w:rsidP="00493042">
            <w:pPr>
              <w:pStyle w:val="Default"/>
              <w:jc w:val="both"/>
              <w:rPr>
                <w:rFonts w:ascii="Arial" w:hAnsi="Arial" w:cs="Arial"/>
                <w:sz w:val="20"/>
                <w:szCs w:val="20"/>
              </w:rPr>
            </w:pPr>
            <w:r>
              <w:rPr>
                <w:rFonts w:ascii="Arial" w:hAnsi="Arial" w:cs="Arial"/>
                <w:sz w:val="20"/>
                <w:szCs w:val="20"/>
              </w:rPr>
              <w:t>6.</w:t>
            </w:r>
          </w:p>
          <w:p w14:paraId="0D3F9172" w14:textId="66DCC405" w:rsidR="00AC7E73" w:rsidRDefault="00AC7E73" w:rsidP="00493042">
            <w:pPr>
              <w:pStyle w:val="Default"/>
              <w:jc w:val="both"/>
              <w:rPr>
                <w:rFonts w:ascii="Arial" w:hAnsi="Arial" w:cs="Arial"/>
                <w:sz w:val="20"/>
                <w:szCs w:val="20"/>
              </w:rPr>
            </w:pPr>
            <w:r>
              <w:rPr>
                <w:rFonts w:ascii="Arial" w:hAnsi="Arial" w:cs="Arial"/>
                <w:sz w:val="20"/>
                <w:szCs w:val="20"/>
              </w:rPr>
              <w:t>7.</w:t>
            </w:r>
          </w:p>
          <w:p w14:paraId="27B1D15D" w14:textId="030C1E39" w:rsidR="00B561BA" w:rsidRDefault="00B561BA" w:rsidP="00493042">
            <w:pPr>
              <w:pStyle w:val="Default"/>
              <w:jc w:val="both"/>
              <w:rPr>
                <w:rFonts w:ascii="Arial" w:hAnsi="Arial" w:cs="Arial"/>
                <w:sz w:val="20"/>
                <w:szCs w:val="20"/>
              </w:rPr>
            </w:pPr>
          </w:p>
        </w:tc>
      </w:tr>
      <w:tr w:rsidR="009C0722" w14:paraId="274B2EFA" w14:textId="77777777" w:rsidTr="00F81350">
        <w:trPr>
          <w:trHeight w:val="375"/>
        </w:trPr>
        <w:tc>
          <w:tcPr>
            <w:tcW w:w="4349" w:type="dxa"/>
          </w:tcPr>
          <w:p w14:paraId="2DA27B85" w14:textId="0F72CADB" w:rsidR="00B561BA" w:rsidRPr="00B561BA" w:rsidRDefault="00B561BA" w:rsidP="00B561BA">
            <w:pPr>
              <w:contextualSpacing/>
              <w:jc w:val="both"/>
              <w:textAlignment w:val="center"/>
              <w:rPr>
                <w:rFonts w:ascii="Arial" w:hAnsi="Arial" w:cs="Arial"/>
                <w:color w:val="000000"/>
                <w:position w:val="-2"/>
                <w:sz w:val="18"/>
                <w:szCs w:val="18"/>
              </w:rPr>
            </w:pPr>
            <w:r w:rsidRPr="00B561BA">
              <w:rPr>
                <w:rFonts w:ascii="Arial" w:hAnsi="Arial" w:cs="Arial"/>
                <w:color w:val="000000"/>
                <w:position w:val="-2"/>
                <w:sz w:val="18"/>
                <w:szCs w:val="18"/>
              </w:rPr>
              <w:t>3 (tri) KV strojnike z opravljenim izpitom za gradbeno mehanizacijo</w:t>
            </w:r>
          </w:p>
          <w:p w14:paraId="4C1926E5" w14:textId="77777777" w:rsidR="009C0722" w:rsidRDefault="009C0722" w:rsidP="00B561BA">
            <w:pPr>
              <w:pStyle w:val="Odstavekseznama"/>
              <w:ind w:left="360"/>
              <w:contextualSpacing/>
              <w:jc w:val="both"/>
              <w:textAlignment w:val="center"/>
              <w:rPr>
                <w:rFonts w:ascii="Arial" w:hAnsi="Arial" w:cs="Arial"/>
                <w:sz w:val="20"/>
                <w:szCs w:val="20"/>
              </w:rPr>
            </w:pPr>
          </w:p>
        </w:tc>
        <w:tc>
          <w:tcPr>
            <w:tcW w:w="4548" w:type="dxa"/>
          </w:tcPr>
          <w:p w14:paraId="39C8B90B" w14:textId="5EA63325" w:rsidR="00B561BA" w:rsidRDefault="00B561BA" w:rsidP="00493042">
            <w:pPr>
              <w:pStyle w:val="Default"/>
              <w:jc w:val="both"/>
              <w:rPr>
                <w:rFonts w:ascii="Arial" w:hAnsi="Arial" w:cs="Arial"/>
                <w:sz w:val="20"/>
                <w:szCs w:val="20"/>
              </w:rPr>
            </w:pPr>
            <w:r>
              <w:rPr>
                <w:rFonts w:ascii="Arial" w:hAnsi="Arial" w:cs="Arial"/>
                <w:sz w:val="20"/>
                <w:szCs w:val="20"/>
              </w:rPr>
              <w:t>1.</w:t>
            </w:r>
          </w:p>
          <w:p w14:paraId="2904FD37" w14:textId="0494E6D6" w:rsidR="00B561BA" w:rsidRDefault="00B561BA" w:rsidP="00493042">
            <w:pPr>
              <w:pStyle w:val="Default"/>
              <w:jc w:val="both"/>
              <w:rPr>
                <w:rFonts w:ascii="Arial" w:hAnsi="Arial" w:cs="Arial"/>
                <w:sz w:val="20"/>
                <w:szCs w:val="20"/>
              </w:rPr>
            </w:pPr>
            <w:r>
              <w:rPr>
                <w:rFonts w:ascii="Arial" w:hAnsi="Arial" w:cs="Arial"/>
                <w:sz w:val="20"/>
                <w:szCs w:val="20"/>
              </w:rPr>
              <w:t>2.</w:t>
            </w:r>
          </w:p>
          <w:p w14:paraId="5F684EDF" w14:textId="77023E2E" w:rsidR="00B561BA" w:rsidRDefault="00B561BA" w:rsidP="00493042">
            <w:pPr>
              <w:pStyle w:val="Default"/>
              <w:jc w:val="both"/>
              <w:rPr>
                <w:rFonts w:ascii="Arial" w:hAnsi="Arial" w:cs="Arial"/>
                <w:sz w:val="20"/>
                <w:szCs w:val="20"/>
              </w:rPr>
            </w:pPr>
            <w:r>
              <w:rPr>
                <w:rFonts w:ascii="Arial" w:hAnsi="Arial" w:cs="Arial"/>
                <w:sz w:val="20"/>
                <w:szCs w:val="20"/>
              </w:rPr>
              <w:t>3.</w:t>
            </w:r>
          </w:p>
          <w:p w14:paraId="7BF5FF2C" w14:textId="7C0A7F75" w:rsidR="00B561BA" w:rsidRDefault="00B561BA" w:rsidP="00493042">
            <w:pPr>
              <w:pStyle w:val="Default"/>
              <w:jc w:val="both"/>
              <w:rPr>
                <w:rFonts w:ascii="Arial" w:hAnsi="Arial" w:cs="Arial"/>
                <w:sz w:val="20"/>
                <w:szCs w:val="20"/>
              </w:rPr>
            </w:pPr>
          </w:p>
        </w:tc>
      </w:tr>
      <w:tr w:rsidR="009C0722" w14:paraId="554FE43A" w14:textId="77777777" w:rsidTr="00F81350">
        <w:trPr>
          <w:trHeight w:val="375"/>
        </w:trPr>
        <w:tc>
          <w:tcPr>
            <w:tcW w:w="4349" w:type="dxa"/>
          </w:tcPr>
          <w:p w14:paraId="34BD8F2A" w14:textId="3BA6C5FF" w:rsidR="009C0722" w:rsidRDefault="00B561BA" w:rsidP="00516622">
            <w:pPr>
              <w:contextualSpacing/>
              <w:jc w:val="both"/>
              <w:textAlignment w:val="center"/>
              <w:rPr>
                <w:rFonts w:ascii="Arial" w:hAnsi="Arial" w:cs="Arial"/>
                <w:sz w:val="20"/>
                <w:szCs w:val="20"/>
              </w:rPr>
            </w:pPr>
            <w:r w:rsidRPr="00B561BA">
              <w:rPr>
                <w:rFonts w:ascii="Arial" w:hAnsi="Arial" w:cs="Arial"/>
                <w:color w:val="000000"/>
                <w:position w:val="-2"/>
                <w:sz w:val="18"/>
                <w:szCs w:val="18"/>
              </w:rPr>
              <w:t>1 (en) delovodja</w:t>
            </w:r>
          </w:p>
        </w:tc>
        <w:tc>
          <w:tcPr>
            <w:tcW w:w="4548" w:type="dxa"/>
          </w:tcPr>
          <w:p w14:paraId="672A1AB8" w14:textId="77777777" w:rsidR="009C0722" w:rsidRDefault="009C0722" w:rsidP="00493042">
            <w:pPr>
              <w:pStyle w:val="Default"/>
              <w:jc w:val="both"/>
              <w:rPr>
                <w:rFonts w:ascii="Arial" w:hAnsi="Arial" w:cs="Arial"/>
                <w:sz w:val="20"/>
                <w:szCs w:val="20"/>
              </w:rPr>
            </w:pPr>
          </w:p>
        </w:tc>
      </w:tr>
      <w:tr w:rsidR="009C0722" w14:paraId="1B9524FE" w14:textId="77777777" w:rsidTr="00F81350">
        <w:trPr>
          <w:trHeight w:val="357"/>
        </w:trPr>
        <w:tc>
          <w:tcPr>
            <w:tcW w:w="4349" w:type="dxa"/>
          </w:tcPr>
          <w:p w14:paraId="33A50DC7" w14:textId="0806938B" w:rsidR="00B561BA" w:rsidRPr="00B561BA" w:rsidRDefault="00B561BA" w:rsidP="00B561BA">
            <w:pPr>
              <w:contextualSpacing/>
              <w:jc w:val="both"/>
              <w:textAlignment w:val="center"/>
              <w:rPr>
                <w:rFonts w:ascii="Arial" w:hAnsi="Arial" w:cs="Arial"/>
                <w:color w:val="000000"/>
                <w:position w:val="-2"/>
                <w:sz w:val="18"/>
                <w:szCs w:val="18"/>
              </w:rPr>
            </w:pPr>
            <w:r w:rsidRPr="00B561BA">
              <w:rPr>
                <w:rFonts w:ascii="Arial" w:hAnsi="Arial" w:cs="Arial"/>
                <w:color w:val="000000"/>
                <w:position w:val="-2"/>
                <w:sz w:val="18"/>
                <w:szCs w:val="18"/>
              </w:rPr>
              <w:t>2 (dva) KV zidarja</w:t>
            </w:r>
          </w:p>
          <w:p w14:paraId="6841286D" w14:textId="77777777" w:rsidR="009C0722" w:rsidRDefault="009C0722" w:rsidP="00B561BA">
            <w:pPr>
              <w:pStyle w:val="Odstavekseznama"/>
              <w:ind w:left="360"/>
              <w:contextualSpacing/>
              <w:jc w:val="both"/>
              <w:textAlignment w:val="center"/>
              <w:rPr>
                <w:rFonts w:ascii="Arial" w:hAnsi="Arial" w:cs="Arial"/>
                <w:sz w:val="20"/>
                <w:szCs w:val="20"/>
              </w:rPr>
            </w:pPr>
          </w:p>
        </w:tc>
        <w:tc>
          <w:tcPr>
            <w:tcW w:w="4548" w:type="dxa"/>
          </w:tcPr>
          <w:p w14:paraId="52EA8865" w14:textId="77777777" w:rsidR="009C0722" w:rsidRDefault="00B561BA" w:rsidP="00493042">
            <w:pPr>
              <w:pStyle w:val="Default"/>
              <w:jc w:val="both"/>
              <w:rPr>
                <w:rFonts w:ascii="Arial" w:hAnsi="Arial" w:cs="Arial"/>
                <w:sz w:val="20"/>
                <w:szCs w:val="20"/>
              </w:rPr>
            </w:pPr>
            <w:r>
              <w:rPr>
                <w:rFonts w:ascii="Arial" w:hAnsi="Arial" w:cs="Arial"/>
                <w:sz w:val="20"/>
                <w:szCs w:val="20"/>
              </w:rPr>
              <w:t>1.</w:t>
            </w:r>
          </w:p>
          <w:p w14:paraId="26B8D376" w14:textId="573764EF" w:rsidR="00B561BA" w:rsidRDefault="00B561BA" w:rsidP="00493042">
            <w:pPr>
              <w:pStyle w:val="Default"/>
              <w:jc w:val="both"/>
              <w:rPr>
                <w:rFonts w:ascii="Arial" w:hAnsi="Arial" w:cs="Arial"/>
                <w:sz w:val="20"/>
                <w:szCs w:val="20"/>
              </w:rPr>
            </w:pPr>
            <w:r>
              <w:rPr>
                <w:rFonts w:ascii="Arial" w:hAnsi="Arial" w:cs="Arial"/>
                <w:sz w:val="20"/>
                <w:szCs w:val="20"/>
              </w:rPr>
              <w:t>2.</w:t>
            </w:r>
          </w:p>
        </w:tc>
      </w:tr>
      <w:tr w:rsidR="009C0722" w14:paraId="259D61FC" w14:textId="77777777" w:rsidTr="00F81350">
        <w:trPr>
          <w:trHeight w:val="375"/>
        </w:trPr>
        <w:tc>
          <w:tcPr>
            <w:tcW w:w="4349" w:type="dxa"/>
          </w:tcPr>
          <w:p w14:paraId="19017C1A" w14:textId="2C5BCCFA" w:rsidR="009C0722" w:rsidRDefault="00B561BA" w:rsidP="00516622">
            <w:pPr>
              <w:contextualSpacing/>
              <w:jc w:val="both"/>
              <w:textAlignment w:val="center"/>
              <w:rPr>
                <w:rFonts w:ascii="Arial" w:hAnsi="Arial" w:cs="Arial"/>
                <w:sz w:val="20"/>
                <w:szCs w:val="20"/>
              </w:rPr>
            </w:pPr>
            <w:r w:rsidRPr="00B561BA">
              <w:rPr>
                <w:rFonts w:ascii="Arial" w:hAnsi="Arial" w:cs="Arial"/>
                <w:color w:val="000000"/>
                <w:position w:val="-2"/>
                <w:sz w:val="18"/>
                <w:szCs w:val="18"/>
              </w:rPr>
              <w:t>1 (en) vzdrževalec mehanizacije</w:t>
            </w:r>
          </w:p>
        </w:tc>
        <w:tc>
          <w:tcPr>
            <w:tcW w:w="4548" w:type="dxa"/>
          </w:tcPr>
          <w:p w14:paraId="6902A5BE" w14:textId="77777777" w:rsidR="009C0722" w:rsidRDefault="009C0722" w:rsidP="00493042">
            <w:pPr>
              <w:pStyle w:val="Default"/>
              <w:jc w:val="both"/>
              <w:rPr>
                <w:rFonts w:ascii="Arial" w:hAnsi="Arial" w:cs="Arial"/>
                <w:sz w:val="20"/>
                <w:szCs w:val="20"/>
              </w:rPr>
            </w:pPr>
          </w:p>
        </w:tc>
      </w:tr>
      <w:tr w:rsidR="009C0722" w14:paraId="4FDBD27C" w14:textId="77777777" w:rsidTr="00AC7E73">
        <w:trPr>
          <w:trHeight w:val="859"/>
        </w:trPr>
        <w:tc>
          <w:tcPr>
            <w:tcW w:w="4349" w:type="dxa"/>
          </w:tcPr>
          <w:p w14:paraId="0A55E731" w14:textId="4E010734" w:rsidR="009C0722" w:rsidRDefault="00B561BA" w:rsidP="00AC7E73">
            <w:pPr>
              <w:contextualSpacing/>
              <w:jc w:val="both"/>
              <w:textAlignment w:val="center"/>
              <w:rPr>
                <w:rFonts w:ascii="Arial" w:hAnsi="Arial" w:cs="Arial"/>
                <w:sz w:val="20"/>
                <w:szCs w:val="20"/>
              </w:rPr>
            </w:pPr>
            <w:r w:rsidRPr="00B561BA">
              <w:rPr>
                <w:rFonts w:ascii="Arial" w:hAnsi="Arial" w:cs="Arial"/>
                <w:color w:val="000000"/>
                <w:position w:val="-2"/>
                <w:sz w:val="18"/>
                <w:szCs w:val="18"/>
              </w:rPr>
              <w:t xml:space="preserve">1 (en) delavec z vsaj visoko šolsko izobrazbo geodetske smeri z opravljenim strokovnim izpitom in vpisom v IZS </w:t>
            </w:r>
          </w:p>
        </w:tc>
        <w:tc>
          <w:tcPr>
            <w:tcW w:w="4548" w:type="dxa"/>
          </w:tcPr>
          <w:p w14:paraId="1C930963" w14:textId="77777777" w:rsidR="009C0722" w:rsidRDefault="009C0722" w:rsidP="00493042">
            <w:pPr>
              <w:pStyle w:val="Default"/>
              <w:jc w:val="both"/>
              <w:rPr>
                <w:rFonts w:ascii="Arial" w:hAnsi="Arial" w:cs="Arial"/>
                <w:sz w:val="20"/>
                <w:szCs w:val="20"/>
              </w:rPr>
            </w:pPr>
          </w:p>
        </w:tc>
      </w:tr>
      <w:tr w:rsidR="00AC7E73" w14:paraId="5DC246F5" w14:textId="77777777" w:rsidTr="00AC7E73">
        <w:trPr>
          <w:trHeight w:val="517"/>
        </w:trPr>
        <w:tc>
          <w:tcPr>
            <w:tcW w:w="4349" w:type="dxa"/>
          </w:tcPr>
          <w:p w14:paraId="432505A7" w14:textId="05FA2155" w:rsidR="00AC7E73" w:rsidRPr="00B561BA" w:rsidRDefault="00AC7E73" w:rsidP="00AC7E73">
            <w:pPr>
              <w:contextualSpacing/>
              <w:jc w:val="both"/>
              <w:textAlignment w:val="center"/>
              <w:rPr>
                <w:rFonts w:ascii="Arial" w:hAnsi="Arial" w:cs="Arial"/>
                <w:color w:val="000000"/>
                <w:position w:val="-2"/>
                <w:sz w:val="18"/>
                <w:szCs w:val="18"/>
              </w:rPr>
            </w:pPr>
            <w:r w:rsidRPr="00AC7E73">
              <w:rPr>
                <w:rFonts w:ascii="Arial" w:hAnsi="Arial" w:cs="Arial"/>
                <w:color w:val="000000"/>
                <w:position w:val="-2"/>
                <w:sz w:val="18"/>
                <w:szCs w:val="18"/>
              </w:rPr>
              <w:t>2 (dva) delavca z opravljenim preizkusom za BCP popisovalca in vpisom na seznam popisovalcev</w:t>
            </w:r>
          </w:p>
        </w:tc>
        <w:tc>
          <w:tcPr>
            <w:tcW w:w="4548" w:type="dxa"/>
          </w:tcPr>
          <w:p w14:paraId="6D96B979" w14:textId="77777777" w:rsidR="00AC7E73" w:rsidRDefault="00AC7E73" w:rsidP="00493042">
            <w:pPr>
              <w:pStyle w:val="Default"/>
              <w:jc w:val="both"/>
              <w:rPr>
                <w:rFonts w:ascii="Arial" w:hAnsi="Arial" w:cs="Arial"/>
                <w:sz w:val="20"/>
                <w:szCs w:val="20"/>
              </w:rPr>
            </w:pPr>
            <w:r>
              <w:rPr>
                <w:rFonts w:ascii="Arial" w:hAnsi="Arial" w:cs="Arial"/>
                <w:sz w:val="20"/>
                <w:szCs w:val="20"/>
              </w:rPr>
              <w:t>1.</w:t>
            </w:r>
          </w:p>
          <w:p w14:paraId="7E56A9F0" w14:textId="68FF43D1" w:rsidR="00AC7E73" w:rsidRDefault="00AC7E73" w:rsidP="00493042">
            <w:pPr>
              <w:pStyle w:val="Default"/>
              <w:jc w:val="both"/>
              <w:rPr>
                <w:rFonts w:ascii="Arial" w:hAnsi="Arial" w:cs="Arial"/>
                <w:sz w:val="20"/>
                <w:szCs w:val="20"/>
              </w:rPr>
            </w:pPr>
            <w:r>
              <w:rPr>
                <w:rFonts w:ascii="Arial" w:hAnsi="Arial" w:cs="Arial"/>
                <w:sz w:val="20"/>
                <w:szCs w:val="20"/>
              </w:rPr>
              <w:t>2.</w:t>
            </w:r>
          </w:p>
        </w:tc>
      </w:tr>
      <w:tr w:rsidR="009C0722" w14:paraId="1F0D125A" w14:textId="77777777" w:rsidTr="00F81350">
        <w:trPr>
          <w:trHeight w:val="375"/>
        </w:trPr>
        <w:tc>
          <w:tcPr>
            <w:tcW w:w="4349" w:type="dxa"/>
          </w:tcPr>
          <w:p w14:paraId="18D9E74D" w14:textId="77777777" w:rsidR="00B561BA" w:rsidRPr="00B561BA" w:rsidRDefault="00B561BA" w:rsidP="00B561BA">
            <w:pPr>
              <w:contextualSpacing/>
              <w:jc w:val="both"/>
              <w:textAlignment w:val="center"/>
              <w:rPr>
                <w:rFonts w:ascii="Arial" w:hAnsi="Arial" w:cs="Arial"/>
                <w:color w:val="000000"/>
                <w:position w:val="-2"/>
                <w:sz w:val="18"/>
                <w:szCs w:val="18"/>
              </w:rPr>
            </w:pPr>
            <w:r w:rsidRPr="00B561BA">
              <w:rPr>
                <w:rFonts w:ascii="Arial" w:hAnsi="Arial" w:cs="Arial"/>
                <w:color w:val="000000"/>
                <w:position w:val="-2"/>
                <w:sz w:val="18"/>
                <w:szCs w:val="18"/>
              </w:rPr>
              <w:t xml:space="preserve">1 (en) delavec z univerzitetno izobrazbo gradbene smeri opravljenim strokovnim izpitom za </w:t>
            </w:r>
            <w:r w:rsidRPr="00B561BA">
              <w:rPr>
                <w:rFonts w:ascii="Arial" w:hAnsi="Arial" w:cs="Arial"/>
                <w:color w:val="000000"/>
                <w:position w:val="-2"/>
                <w:sz w:val="18"/>
                <w:szCs w:val="18"/>
              </w:rPr>
              <w:lastRenderedPageBreak/>
              <w:t>projektiranje in vpisom v IZS – za izdelavo elaboratov cestnih zapor</w:t>
            </w:r>
          </w:p>
          <w:p w14:paraId="14EEB747" w14:textId="77777777" w:rsidR="009C0722" w:rsidRDefault="009C0722" w:rsidP="00B561BA">
            <w:pPr>
              <w:pStyle w:val="Odstavekseznama"/>
              <w:ind w:left="360"/>
              <w:contextualSpacing/>
              <w:jc w:val="both"/>
              <w:textAlignment w:val="center"/>
              <w:rPr>
                <w:rFonts w:ascii="Arial" w:hAnsi="Arial" w:cs="Arial"/>
                <w:sz w:val="20"/>
                <w:szCs w:val="20"/>
              </w:rPr>
            </w:pPr>
          </w:p>
        </w:tc>
        <w:tc>
          <w:tcPr>
            <w:tcW w:w="4548" w:type="dxa"/>
          </w:tcPr>
          <w:p w14:paraId="24F9D27F" w14:textId="77777777" w:rsidR="009C0722" w:rsidRDefault="009C0722" w:rsidP="00493042">
            <w:pPr>
              <w:pStyle w:val="Default"/>
              <w:jc w:val="both"/>
              <w:rPr>
                <w:rFonts w:ascii="Arial" w:hAnsi="Arial" w:cs="Arial"/>
                <w:sz w:val="20"/>
                <w:szCs w:val="20"/>
              </w:rPr>
            </w:pPr>
          </w:p>
        </w:tc>
      </w:tr>
      <w:tr w:rsidR="009C0722" w14:paraId="0EF641A7" w14:textId="77777777" w:rsidTr="00F81350">
        <w:trPr>
          <w:trHeight w:val="375"/>
        </w:trPr>
        <w:tc>
          <w:tcPr>
            <w:tcW w:w="4349" w:type="dxa"/>
          </w:tcPr>
          <w:p w14:paraId="7A12CB84" w14:textId="637BC5C5" w:rsidR="00B561BA" w:rsidRPr="00B561BA" w:rsidRDefault="00B561BA" w:rsidP="00B561BA">
            <w:pPr>
              <w:contextualSpacing/>
              <w:jc w:val="both"/>
              <w:textAlignment w:val="center"/>
              <w:rPr>
                <w:rFonts w:ascii="Arial" w:hAnsi="Arial" w:cs="Arial"/>
                <w:color w:val="000000"/>
                <w:position w:val="-2"/>
                <w:sz w:val="18"/>
                <w:szCs w:val="18"/>
              </w:rPr>
            </w:pPr>
            <w:r w:rsidRPr="00B561BA">
              <w:rPr>
                <w:rFonts w:ascii="Arial" w:hAnsi="Arial" w:cs="Arial"/>
                <w:color w:val="000000"/>
                <w:position w:val="-2"/>
                <w:sz w:val="18"/>
                <w:szCs w:val="18"/>
              </w:rPr>
              <w:t>10 (deset) PK/NK cestarjev</w:t>
            </w:r>
          </w:p>
          <w:p w14:paraId="6213AC10" w14:textId="77777777" w:rsidR="009C0722" w:rsidRDefault="009C0722" w:rsidP="00493042">
            <w:pPr>
              <w:pStyle w:val="Default"/>
              <w:jc w:val="both"/>
              <w:rPr>
                <w:rFonts w:ascii="Arial" w:hAnsi="Arial" w:cs="Arial"/>
                <w:sz w:val="20"/>
                <w:szCs w:val="20"/>
              </w:rPr>
            </w:pPr>
          </w:p>
        </w:tc>
        <w:tc>
          <w:tcPr>
            <w:tcW w:w="4548" w:type="dxa"/>
          </w:tcPr>
          <w:p w14:paraId="78C32C1E" w14:textId="719BB399" w:rsidR="009C0722" w:rsidRDefault="00B561BA" w:rsidP="00493042">
            <w:pPr>
              <w:pStyle w:val="Default"/>
              <w:jc w:val="both"/>
              <w:rPr>
                <w:rFonts w:ascii="Arial" w:hAnsi="Arial" w:cs="Arial"/>
                <w:sz w:val="20"/>
                <w:szCs w:val="20"/>
              </w:rPr>
            </w:pPr>
            <w:r>
              <w:rPr>
                <w:rFonts w:ascii="Arial" w:hAnsi="Arial" w:cs="Arial"/>
                <w:sz w:val="20"/>
                <w:szCs w:val="20"/>
              </w:rPr>
              <w:t>1.</w:t>
            </w:r>
          </w:p>
          <w:p w14:paraId="29D17B24" w14:textId="7D45E040" w:rsidR="00B561BA" w:rsidRDefault="00B561BA" w:rsidP="00493042">
            <w:pPr>
              <w:pStyle w:val="Default"/>
              <w:jc w:val="both"/>
              <w:rPr>
                <w:rFonts w:ascii="Arial" w:hAnsi="Arial" w:cs="Arial"/>
                <w:sz w:val="20"/>
                <w:szCs w:val="20"/>
              </w:rPr>
            </w:pPr>
            <w:r>
              <w:rPr>
                <w:rFonts w:ascii="Arial" w:hAnsi="Arial" w:cs="Arial"/>
                <w:sz w:val="20"/>
                <w:szCs w:val="20"/>
              </w:rPr>
              <w:t>2.</w:t>
            </w:r>
          </w:p>
          <w:p w14:paraId="1853B56B" w14:textId="7CB8F833" w:rsidR="00B561BA" w:rsidRDefault="00B561BA" w:rsidP="00493042">
            <w:pPr>
              <w:pStyle w:val="Default"/>
              <w:jc w:val="both"/>
              <w:rPr>
                <w:rFonts w:ascii="Arial" w:hAnsi="Arial" w:cs="Arial"/>
                <w:sz w:val="20"/>
                <w:szCs w:val="20"/>
              </w:rPr>
            </w:pPr>
            <w:r>
              <w:rPr>
                <w:rFonts w:ascii="Arial" w:hAnsi="Arial" w:cs="Arial"/>
                <w:sz w:val="20"/>
                <w:szCs w:val="20"/>
              </w:rPr>
              <w:t>3.</w:t>
            </w:r>
          </w:p>
          <w:p w14:paraId="6267C3F3" w14:textId="5F16AD98" w:rsidR="00B561BA" w:rsidRDefault="00B561BA" w:rsidP="00493042">
            <w:pPr>
              <w:pStyle w:val="Default"/>
              <w:jc w:val="both"/>
              <w:rPr>
                <w:rFonts w:ascii="Arial" w:hAnsi="Arial" w:cs="Arial"/>
                <w:sz w:val="20"/>
                <w:szCs w:val="20"/>
              </w:rPr>
            </w:pPr>
            <w:r>
              <w:rPr>
                <w:rFonts w:ascii="Arial" w:hAnsi="Arial" w:cs="Arial"/>
                <w:sz w:val="20"/>
                <w:szCs w:val="20"/>
              </w:rPr>
              <w:t>4.</w:t>
            </w:r>
          </w:p>
          <w:p w14:paraId="72D8C454" w14:textId="040E7DCF" w:rsidR="00B561BA" w:rsidRDefault="00B561BA" w:rsidP="00493042">
            <w:pPr>
              <w:pStyle w:val="Default"/>
              <w:jc w:val="both"/>
              <w:rPr>
                <w:rFonts w:ascii="Arial" w:hAnsi="Arial" w:cs="Arial"/>
                <w:sz w:val="20"/>
                <w:szCs w:val="20"/>
              </w:rPr>
            </w:pPr>
            <w:r>
              <w:rPr>
                <w:rFonts w:ascii="Arial" w:hAnsi="Arial" w:cs="Arial"/>
                <w:sz w:val="20"/>
                <w:szCs w:val="20"/>
              </w:rPr>
              <w:t>5.</w:t>
            </w:r>
          </w:p>
          <w:p w14:paraId="2430DC9F" w14:textId="3AFD1CA8" w:rsidR="00B561BA" w:rsidRDefault="00B561BA" w:rsidP="00493042">
            <w:pPr>
              <w:pStyle w:val="Default"/>
              <w:jc w:val="both"/>
              <w:rPr>
                <w:rFonts w:ascii="Arial" w:hAnsi="Arial" w:cs="Arial"/>
                <w:sz w:val="20"/>
                <w:szCs w:val="20"/>
              </w:rPr>
            </w:pPr>
            <w:r>
              <w:rPr>
                <w:rFonts w:ascii="Arial" w:hAnsi="Arial" w:cs="Arial"/>
                <w:sz w:val="20"/>
                <w:szCs w:val="20"/>
              </w:rPr>
              <w:t>6.</w:t>
            </w:r>
          </w:p>
          <w:p w14:paraId="65B59CFB" w14:textId="1B412430" w:rsidR="00B561BA" w:rsidRDefault="00B561BA" w:rsidP="00493042">
            <w:pPr>
              <w:pStyle w:val="Default"/>
              <w:jc w:val="both"/>
              <w:rPr>
                <w:rFonts w:ascii="Arial" w:hAnsi="Arial" w:cs="Arial"/>
                <w:sz w:val="20"/>
                <w:szCs w:val="20"/>
              </w:rPr>
            </w:pPr>
            <w:r>
              <w:rPr>
                <w:rFonts w:ascii="Arial" w:hAnsi="Arial" w:cs="Arial"/>
                <w:sz w:val="20"/>
                <w:szCs w:val="20"/>
              </w:rPr>
              <w:t>7.</w:t>
            </w:r>
          </w:p>
          <w:p w14:paraId="0FFCA838" w14:textId="2D160008" w:rsidR="00B561BA" w:rsidRDefault="00B561BA" w:rsidP="00493042">
            <w:pPr>
              <w:pStyle w:val="Default"/>
              <w:jc w:val="both"/>
              <w:rPr>
                <w:rFonts w:ascii="Arial" w:hAnsi="Arial" w:cs="Arial"/>
                <w:sz w:val="20"/>
                <w:szCs w:val="20"/>
              </w:rPr>
            </w:pPr>
            <w:r>
              <w:rPr>
                <w:rFonts w:ascii="Arial" w:hAnsi="Arial" w:cs="Arial"/>
                <w:sz w:val="20"/>
                <w:szCs w:val="20"/>
              </w:rPr>
              <w:t>8.</w:t>
            </w:r>
          </w:p>
          <w:p w14:paraId="0B0E27CB" w14:textId="400C0E65" w:rsidR="00B561BA" w:rsidRDefault="00B561BA" w:rsidP="00493042">
            <w:pPr>
              <w:pStyle w:val="Default"/>
              <w:jc w:val="both"/>
              <w:rPr>
                <w:rFonts w:ascii="Arial" w:hAnsi="Arial" w:cs="Arial"/>
                <w:sz w:val="20"/>
                <w:szCs w:val="20"/>
              </w:rPr>
            </w:pPr>
            <w:r>
              <w:rPr>
                <w:rFonts w:ascii="Arial" w:hAnsi="Arial" w:cs="Arial"/>
                <w:sz w:val="20"/>
                <w:szCs w:val="20"/>
              </w:rPr>
              <w:t>9.</w:t>
            </w:r>
          </w:p>
          <w:p w14:paraId="5CE9F13B" w14:textId="77777777" w:rsidR="00B561BA" w:rsidRDefault="00B561BA" w:rsidP="00493042">
            <w:pPr>
              <w:pStyle w:val="Default"/>
              <w:jc w:val="both"/>
              <w:rPr>
                <w:rFonts w:ascii="Arial" w:hAnsi="Arial" w:cs="Arial"/>
                <w:sz w:val="20"/>
                <w:szCs w:val="20"/>
              </w:rPr>
            </w:pPr>
            <w:r>
              <w:rPr>
                <w:rFonts w:ascii="Arial" w:hAnsi="Arial" w:cs="Arial"/>
                <w:sz w:val="20"/>
                <w:szCs w:val="20"/>
              </w:rPr>
              <w:t>10.</w:t>
            </w:r>
          </w:p>
          <w:p w14:paraId="27BCBEF3" w14:textId="1871B2ED" w:rsidR="00B01062" w:rsidRDefault="00B01062" w:rsidP="00493042">
            <w:pPr>
              <w:pStyle w:val="Default"/>
              <w:jc w:val="both"/>
              <w:rPr>
                <w:rFonts w:ascii="Arial" w:hAnsi="Arial" w:cs="Arial"/>
                <w:sz w:val="20"/>
                <w:szCs w:val="20"/>
              </w:rPr>
            </w:pPr>
          </w:p>
        </w:tc>
      </w:tr>
    </w:tbl>
    <w:p w14:paraId="49890FDA" w14:textId="2A320B5E" w:rsidR="00A7127F" w:rsidRDefault="00A7127F" w:rsidP="00493042">
      <w:pPr>
        <w:pStyle w:val="Default"/>
        <w:ind w:left="720"/>
        <w:jc w:val="both"/>
        <w:rPr>
          <w:rFonts w:ascii="Arial" w:hAnsi="Arial" w:cs="Arial"/>
          <w:sz w:val="20"/>
          <w:szCs w:val="20"/>
        </w:rPr>
      </w:pPr>
    </w:p>
    <w:p w14:paraId="5CEAE193" w14:textId="39DCA8BB" w:rsidR="00A7127F" w:rsidRDefault="00A7127F" w:rsidP="00493042">
      <w:pPr>
        <w:pStyle w:val="Default"/>
        <w:ind w:left="720"/>
        <w:jc w:val="both"/>
        <w:rPr>
          <w:rFonts w:ascii="Arial" w:hAnsi="Arial" w:cs="Arial"/>
          <w:sz w:val="20"/>
          <w:szCs w:val="20"/>
        </w:rPr>
      </w:pPr>
    </w:p>
    <w:p w14:paraId="6141F017" w14:textId="5D3BB209" w:rsidR="00A7127F" w:rsidRDefault="00A7127F" w:rsidP="00493042">
      <w:pPr>
        <w:pStyle w:val="Default"/>
        <w:ind w:left="720"/>
        <w:jc w:val="both"/>
        <w:rPr>
          <w:rFonts w:ascii="Arial" w:hAnsi="Arial" w:cs="Arial"/>
          <w:sz w:val="20"/>
          <w:szCs w:val="20"/>
        </w:rPr>
      </w:pPr>
    </w:p>
    <w:tbl>
      <w:tblPr>
        <w:tblStyle w:val="Tabelamrea"/>
        <w:tblW w:w="0" w:type="auto"/>
        <w:tblInd w:w="-113" w:type="dxa"/>
        <w:tblLook w:val="04A0" w:firstRow="1" w:lastRow="0" w:firstColumn="1" w:lastColumn="0" w:noHBand="0" w:noVBand="1"/>
      </w:tblPr>
      <w:tblGrid>
        <w:gridCol w:w="4453"/>
        <w:gridCol w:w="4453"/>
      </w:tblGrid>
      <w:tr w:rsidR="00516622" w14:paraId="19582A86" w14:textId="77777777" w:rsidTr="00516622">
        <w:trPr>
          <w:trHeight w:val="432"/>
        </w:trPr>
        <w:tc>
          <w:tcPr>
            <w:tcW w:w="4453" w:type="dxa"/>
          </w:tcPr>
          <w:p w14:paraId="17F5C55B" w14:textId="47781D2C" w:rsidR="00516622" w:rsidRDefault="00516622" w:rsidP="00493042">
            <w:pPr>
              <w:pStyle w:val="Default"/>
              <w:jc w:val="both"/>
              <w:rPr>
                <w:rFonts w:ascii="Arial" w:hAnsi="Arial" w:cs="Arial"/>
                <w:sz w:val="20"/>
                <w:szCs w:val="20"/>
              </w:rPr>
            </w:pPr>
            <w:r>
              <w:rPr>
                <w:rFonts w:ascii="Arial" w:hAnsi="Arial" w:cs="Arial"/>
                <w:sz w:val="20"/>
                <w:szCs w:val="20"/>
              </w:rPr>
              <w:t>O</w:t>
            </w:r>
            <w:r w:rsidRPr="00516622">
              <w:rPr>
                <w:rFonts w:ascii="Arial" w:hAnsi="Arial" w:cs="Arial"/>
                <w:sz w:val="20"/>
                <w:szCs w:val="20"/>
              </w:rPr>
              <w:t>pravljen izpit z nazivom »Nacionalna poklicna kvalifikacija cestni preglednik«</w:t>
            </w:r>
            <w:r>
              <w:rPr>
                <w:rFonts w:ascii="Arial" w:hAnsi="Arial" w:cs="Arial"/>
                <w:sz w:val="20"/>
                <w:szCs w:val="20"/>
              </w:rPr>
              <w:t xml:space="preserve"> imata naslednji osebi: </w:t>
            </w:r>
          </w:p>
        </w:tc>
        <w:tc>
          <w:tcPr>
            <w:tcW w:w="4453" w:type="dxa"/>
          </w:tcPr>
          <w:p w14:paraId="2F397407" w14:textId="77777777" w:rsidR="00516622" w:rsidRDefault="00516622" w:rsidP="00493042">
            <w:pPr>
              <w:pStyle w:val="Default"/>
              <w:jc w:val="both"/>
              <w:rPr>
                <w:rFonts w:ascii="Arial" w:hAnsi="Arial" w:cs="Arial"/>
                <w:sz w:val="20"/>
                <w:szCs w:val="20"/>
              </w:rPr>
            </w:pPr>
            <w:r>
              <w:rPr>
                <w:rFonts w:ascii="Arial" w:hAnsi="Arial" w:cs="Arial"/>
                <w:sz w:val="20"/>
                <w:szCs w:val="20"/>
              </w:rPr>
              <w:t>1.</w:t>
            </w:r>
          </w:p>
          <w:p w14:paraId="2868EAE9" w14:textId="77777777" w:rsidR="00516622" w:rsidRDefault="00516622" w:rsidP="00493042">
            <w:pPr>
              <w:pStyle w:val="Default"/>
              <w:jc w:val="both"/>
              <w:rPr>
                <w:rFonts w:ascii="Arial" w:hAnsi="Arial" w:cs="Arial"/>
                <w:sz w:val="20"/>
                <w:szCs w:val="20"/>
              </w:rPr>
            </w:pPr>
            <w:r>
              <w:rPr>
                <w:rFonts w:ascii="Arial" w:hAnsi="Arial" w:cs="Arial"/>
                <w:sz w:val="20"/>
                <w:szCs w:val="20"/>
              </w:rPr>
              <w:t xml:space="preserve">2. </w:t>
            </w:r>
          </w:p>
          <w:p w14:paraId="4AA0E403" w14:textId="53A911AB" w:rsidR="00FF1B99" w:rsidRDefault="00FF1B99" w:rsidP="00493042">
            <w:pPr>
              <w:pStyle w:val="Default"/>
              <w:jc w:val="both"/>
              <w:rPr>
                <w:rFonts w:ascii="Arial" w:hAnsi="Arial" w:cs="Arial"/>
                <w:sz w:val="20"/>
                <w:szCs w:val="20"/>
              </w:rPr>
            </w:pPr>
            <w:r>
              <w:rPr>
                <w:rFonts w:ascii="Arial" w:hAnsi="Arial" w:cs="Arial"/>
                <w:sz w:val="20"/>
                <w:szCs w:val="20"/>
              </w:rPr>
              <w:t xml:space="preserve">3. </w:t>
            </w:r>
          </w:p>
        </w:tc>
      </w:tr>
    </w:tbl>
    <w:p w14:paraId="5629D8FD" w14:textId="4CA4ACE2" w:rsidR="00516622" w:rsidRDefault="00516622" w:rsidP="00493042">
      <w:pPr>
        <w:pStyle w:val="Default"/>
        <w:ind w:left="720"/>
        <w:jc w:val="both"/>
        <w:rPr>
          <w:rFonts w:ascii="Arial" w:hAnsi="Arial" w:cs="Arial"/>
          <w:sz w:val="20"/>
          <w:szCs w:val="20"/>
        </w:rPr>
      </w:pPr>
    </w:p>
    <w:p w14:paraId="6489313E" w14:textId="77777777" w:rsidR="00516622" w:rsidRDefault="00516622" w:rsidP="00493042">
      <w:pPr>
        <w:pStyle w:val="Default"/>
        <w:ind w:left="720"/>
        <w:jc w:val="both"/>
        <w:rPr>
          <w:rFonts w:ascii="Arial" w:hAnsi="Arial" w:cs="Arial"/>
          <w:sz w:val="20"/>
          <w:szCs w:val="20"/>
        </w:rPr>
      </w:pPr>
    </w:p>
    <w:tbl>
      <w:tblPr>
        <w:tblStyle w:val="Tabelamrea"/>
        <w:tblW w:w="0" w:type="auto"/>
        <w:tblInd w:w="-113" w:type="dxa"/>
        <w:tblLook w:val="04A0" w:firstRow="1" w:lastRow="0" w:firstColumn="1" w:lastColumn="0" w:noHBand="0" w:noVBand="1"/>
      </w:tblPr>
      <w:tblGrid>
        <w:gridCol w:w="4453"/>
        <w:gridCol w:w="4453"/>
      </w:tblGrid>
      <w:tr w:rsidR="00516622" w14:paraId="78F43BBD" w14:textId="77777777" w:rsidTr="00A17629">
        <w:trPr>
          <w:trHeight w:val="432"/>
        </w:trPr>
        <w:tc>
          <w:tcPr>
            <w:tcW w:w="4453" w:type="dxa"/>
          </w:tcPr>
          <w:p w14:paraId="56B52D1E" w14:textId="7CE31A29" w:rsidR="00516622" w:rsidRDefault="00516622" w:rsidP="00A17629">
            <w:pPr>
              <w:pStyle w:val="Default"/>
              <w:jc w:val="both"/>
              <w:rPr>
                <w:rFonts w:ascii="Arial" w:hAnsi="Arial" w:cs="Arial"/>
                <w:sz w:val="20"/>
                <w:szCs w:val="20"/>
              </w:rPr>
            </w:pPr>
            <w:r>
              <w:rPr>
                <w:rFonts w:ascii="Arial" w:hAnsi="Arial" w:cs="Arial"/>
                <w:sz w:val="20"/>
                <w:szCs w:val="20"/>
              </w:rPr>
              <w:t>O</w:t>
            </w:r>
            <w:r w:rsidRPr="00516622">
              <w:rPr>
                <w:rFonts w:ascii="Arial" w:hAnsi="Arial" w:cs="Arial"/>
                <w:sz w:val="20"/>
                <w:szCs w:val="20"/>
              </w:rPr>
              <w:t>pravljen izpit z nazivom »Nacionalna poklicna kvalifikacija vzdrževalec cest«</w:t>
            </w:r>
            <w:r>
              <w:rPr>
                <w:rFonts w:ascii="Arial" w:hAnsi="Arial" w:cs="Arial"/>
                <w:sz w:val="20"/>
                <w:szCs w:val="20"/>
              </w:rPr>
              <w:t xml:space="preserve"> ima</w:t>
            </w:r>
            <w:r w:rsidR="00B01062">
              <w:rPr>
                <w:rFonts w:ascii="Arial" w:hAnsi="Arial" w:cs="Arial"/>
                <w:sz w:val="20"/>
                <w:szCs w:val="20"/>
              </w:rPr>
              <w:t>jo</w:t>
            </w:r>
            <w:r>
              <w:rPr>
                <w:rFonts w:ascii="Arial" w:hAnsi="Arial" w:cs="Arial"/>
                <w:sz w:val="20"/>
                <w:szCs w:val="20"/>
              </w:rPr>
              <w:t xml:space="preserve"> naslednj</w:t>
            </w:r>
            <w:r w:rsidR="00B01062">
              <w:rPr>
                <w:rFonts w:ascii="Arial" w:hAnsi="Arial" w:cs="Arial"/>
                <w:sz w:val="20"/>
                <w:szCs w:val="20"/>
              </w:rPr>
              <w:t>e</w:t>
            </w:r>
            <w:r>
              <w:rPr>
                <w:rFonts w:ascii="Arial" w:hAnsi="Arial" w:cs="Arial"/>
                <w:sz w:val="20"/>
                <w:szCs w:val="20"/>
              </w:rPr>
              <w:t xml:space="preserve"> oseb</w:t>
            </w:r>
            <w:r w:rsidR="00B01062">
              <w:rPr>
                <w:rFonts w:ascii="Arial" w:hAnsi="Arial" w:cs="Arial"/>
                <w:sz w:val="20"/>
                <w:szCs w:val="20"/>
              </w:rPr>
              <w:t>e</w:t>
            </w:r>
            <w:r>
              <w:rPr>
                <w:rFonts w:ascii="Arial" w:hAnsi="Arial" w:cs="Arial"/>
                <w:sz w:val="20"/>
                <w:szCs w:val="20"/>
              </w:rPr>
              <w:t xml:space="preserve">: </w:t>
            </w:r>
          </w:p>
        </w:tc>
        <w:tc>
          <w:tcPr>
            <w:tcW w:w="4453" w:type="dxa"/>
          </w:tcPr>
          <w:p w14:paraId="7F90BDCC" w14:textId="77777777" w:rsidR="00516622" w:rsidRDefault="00516622" w:rsidP="00A17629">
            <w:pPr>
              <w:pStyle w:val="Default"/>
              <w:jc w:val="both"/>
              <w:rPr>
                <w:rFonts w:ascii="Arial" w:hAnsi="Arial" w:cs="Arial"/>
                <w:sz w:val="20"/>
                <w:szCs w:val="20"/>
              </w:rPr>
            </w:pPr>
            <w:r>
              <w:rPr>
                <w:rFonts w:ascii="Arial" w:hAnsi="Arial" w:cs="Arial"/>
                <w:sz w:val="20"/>
                <w:szCs w:val="20"/>
              </w:rPr>
              <w:t>1.</w:t>
            </w:r>
          </w:p>
          <w:p w14:paraId="666932CF" w14:textId="77777777" w:rsidR="00516622" w:rsidRDefault="00516622" w:rsidP="00A17629">
            <w:pPr>
              <w:pStyle w:val="Default"/>
              <w:jc w:val="both"/>
              <w:rPr>
                <w:rFonts w:ascii="Arial" w:hAnsi="Arial" w:cs="Arial"/>
                <w:sz w:val="20"/>
                <w:szCs w:val="20"/>
              </w:rPr>
            </w:pPr>
            <w:r>
              <w:rPr>
                <w:rFonts w:ascii="Arial" w:hAnsi="Arial" w:cs="Arial"/>
                <w:sz w:val="20"/>
                <w:szCs w:val="20"/>
              </w:rPr>
              <w:t xml:space="preserve">2. </w:t>
            </w:r>
          </w:p>
          <w:p w14:paraId="07B0CD72" w14:textId="77777777" w:rsidR="00B01062" w:rsidRDefault="00B01062" w:rsidP="00A17629">
            <w:pPr>
              <w:pStyle w:val="Default"/>
              <w:jc w:val="both"/>
              <w:rPr>
                <w:rFonts w:ascii="Arial" w:hAnsi="Arial" w:cs="Arial"/>
                <w:sz w:val="20"/>
                <w:szCs w:val="20"/>
              </w:rPr>
            </w:pPr>
            <w:r>
              <w:rPr>
                <w:rFonts w:ascii="Arial" w:hAnsi="Arial" w:cs="Arial"/>
                <w:sz w:val="20"/>
                <w:szCs w:val="20"/>
              </w:rPr>
              <w:t>3.</w:t>
            </w:r>
          </w:p>
          <w:p w14:paraId="4B8AFAEA" w14:textId="77777777" w:rsidR="00B01062" w:rsidRDefault="00B01062" w:rsidP="00A17629">
            <w:pPr>
              <w:pStyle w:val="Default"/>
              <w:jc w:val="both"/>
              <w:rPr>
                <w:rFonts w:ascii="Arial" w:hAnsi="Arial" w:cs="Arial"/>
                <w:sz w:val="20"/>
                <w:szCs w:val="20"/>
              </w:rPr>
            </w:pPr>
            <w:r>
              <w:rPr>
                <w:rFonts w:ascii="Arial" w:hAnsi="Arial" w:cs="Arial"/>
                <w:sz w:val="20"/>
                <w:szCs w:val="20"/>
              </w:rPr>
              <w:t>4.</w:t>
            </w:r>
          </w:p>
          <w:p w14:paraId="59792AF4" w14:textId="77777777" w:rsidR="00B01062" w:rsidRDefault="00B01062" w:rsidP="00A17629">
            <w:pPr>
              <w:pStyle w:val="Default"/>
              <w:jc w:val="both"/>
              <w:rPr>
                <w:rFonts w:ascii="Arial" w:hAnsi="Arial" w:cs="Arial"/>
                <w:sz w:val="20"/>
                <w:szCs w:val="20"/>
              </w:rPr>
            </w:pPr>
            <w:r>
              <w:rPr>
                <w:rFonts w:ascii="Arial" w:hAnsi="Arial" w:cs="Arial"/>
                <w:sz w:val="20"/>
                <w:szCs w:val="20"/>
              </w:rPr>
              <w:t>5.</w:t>
            </w:r>
          </w:p>
          <w:p w14:paraId="6ECE3C82" w14:textId="3A1F2FCA" w:rsidR="00B01062" w:rsidRDefault="00B01062" w:rsidP="00A17629">
            <w:pPr>
              <w:pStyle w:val="Default"/>
              <w:jc w:val="both"/>
              <w:rPr>
                <w:rFonts w:ascii="Arial" w:hAnsi="Arial" w:cs="Arial"/>
                <w:sz w:val="20"/>
                <w:szCs w:val="20"/>
              </w:rPr>
            </w:pPr>
          </w:p>
        </w:tc>
      </w:tr>
    </w:tbl>
    <w:p w14:paraId="37B413DF" w14:textId="3CEC8A77" w:rsidR="00516622" w:rsidRDefault="00516622" w:rsidP="00516622">
      <w:pPr>
        <w:pStyle w:val="Default"/>
        <w:jc w:val="both"/>
        <w:rPr>
          <w:rFonts w:ascii="Arial" w:hAnsi="Arial" w:cs="Arial"/>
          <w:sz w:val="20"/>
          <w:szCs w:val="20"/>
        </w:rPr>
      </w:pPr>
    </w:p>
    <w:p w14:paraId="5988BDE3" w14:textId="6DE99251" w:rsidR="00516622" w:rsidRDefault="00516622" w:rsidP="00493042">
      <w:pPr>
        <w:pStyle w:val="Default"/>
        <w:ind w:left="720"/>
        <w:jc w:val="both"/>
        <w:rPr>
          <w:rFonts w:ascii="Arial" w:hAnsi="Arial" w:cs="Arial"/>
          <w:sz w:val="20"/>
          <w:szCs w:val="20"/>
        </w:rPr>
      </w:pPr>
    </w:p>
    <w:p w14:paraId="3569D143" w14:textId="77777777" w:rsidR="00516622" w:rsidRDefault="00516622" w:rsidP="00493042">
      <w:pPr>
        <w:pStyle w:val="Default"/>
        <w:ind w:left="720"/>
        <w:jc w:val="both"/>
        <w:rPr>
          <w:rFonts w:ascii="Arial" w:hAnsi="Arial" w:cs="Arial"/>
          <w:sz w:val="20"/>
          <w:szCs w:val="20"/>
        </w:rPr>
      </w:pPr>
    </w:p>
    <w:p w14:paraId="3E89E8C5" w14:textId="4BB3A622" w:rsidR="00516622" w:rsidRDefault="00516622" w:rsidP="00493042">
      <w:pPr>
        <w:pStyle w:val="Default"/>
        <w:ind w:left="720"/>
        <w:jc w:val="both"/>
        <w:rPr>
          <w:rFonts w:ascii="Arial" w:hAnsi="Arial" w:cs="Arial"/>
          <w:sz w:val="20"/>
          <w:szCs w:val="20"/>
        </w:rPr>
      </w:pPr>
    </w:p>
    <w:p w14:paraId="45F934A7" w14:textId="4BA8D300" w:rsidR="00516622" w:rsidRDefault="00516622" w:rsidP="00516622">
      <w:pPr>
        <w:pStyle w:val="Default"/>
        <w:jc w:val="both"/>
        <w:rPr>
          <w:rFonts w:ascii="Arial" w:hAnsi="Arial" w:cs="Arial"/>
          <w:sz w:val="20"/>
          <w:szCs w:val="20"/>
        </w:rPr>
      </w:pPr>
      <w:r>
        <w:rPr>
          <w:rFonts w:ascii="Arial" w:hAnsi="Arial" w:cs="Arial"/>
          <w:sz w:val="20"/>
          <w:szCs w:val="20"/>
        </w:rPr>
        <w:t xml:space="preserve">Priloga: </w:t>
      </w:r>
    </w:p>
    <w:p w14:paraId="26B3796C" w14:textId="7FD15DBD" w:rsidR="00516622" w:rsidRDefault="00191776" w:rsidP="00191776">
      <w:pPr>
        <w:pStyle w:val="Default"/>
        <w:numPr>
          <w:ilvl w:val="0"/>
          <w:numId w:val="6"/>
        </w:numPr>
        <w:jc w:val="both"/>
        <w:rPr>
          <w:rFonts w:ascii="Arial" w:hAnsi="Arial" w:cs="Arial"/>
          <w:sz w:val="20"/>
          <w:szCs w:val="20"/>
        </w:rPr>
      </w:pPr>
      <w:r>
        <w:rPr>
          <w:rFonts w:ascii="Arial" w:hAnsi="Arial" w:cs="Arial"/>
          <w:sz w:val="20"/>
          <w:szCs w:val="20"/>
        </w:rPr>
        <w:t>potrdila o pridobljeni izobrazbi in opravljenih izpitih</w:t>
      </w:r>
    </w:p>
    <w:p w14:paraId="1E061FB0" w14:textId="77777777" w:rsidR="00191776" w:rsidRDefault="00191776" w:rsidP="00F81350">
      <w:pPr>
        <w:pStyle w:val="Default"/>
        <w:ind w:left="360"/>
        <w:jc w:val="both"/>
        <w:rPr>
          <w:rFonts w:ascii="Arial" w:hAnsi="Arial" w:cs="Arial"/>
          <w:sz w:val="20"/>
          <w:szCs w:val="20"/>
        </w:rPr>
      </w:pPr>
    </w:p>
    <w:p w14:paraId="6D117D81" w14:textId="40F6F5AD" w:rsidR="00516622" w:rsidRDefault="00516622" w:rsidP="00516622">
      <w:pPr>
        <w:pStyle w:val="Default"/>
        <w:jc w:val="both"/>
        <w:rPr>
          <w:rFonts w:ascii="Arial" w:hAnsi="Arial" w:cs="Arial"/>
          <w:sz w:val="20"/>
          <w:szCs w:val="20"/>
        </w:rPr>
      </w:pPr>
    </w:p>
    <w:p w14:paraId="75F29F32" w14:textId="77D238F9" w:rsidR="00A7127F" w:rsidRDefault="00A7127F" w:rsidP="00493042">
      <w:pPr>
        <w:pStyle w:val="Default"/>
        <w:ind w:left="720"/>
        <w:jc w:val="both"/>
        <w:rPr>
          <w:rFonts w:ascii="Arial" w:hAnsi="Arial" w:cs="Arial"/>
          <w:sz w:val="20"/>
          <w:szCs w:val="20"/>
        </w:rPr>
      </w:pPr>
    </w:p>
    <w:p w14:paraId="56E09361" w14:textId="0082D1E0" w:rsidR="00A7127F" w:rsidRDefault="00A7127F" w:rsidP="00493042">
      <w:pPr>
        <w:pStyle w:val="Default"/>
        <w:ind w:left="720"/>
        <w:jc w:val="both"/>
        <w:rPr>
          <w:rFonts w:ascii="Arial" w:hAnsi="Arial" w:cs="Arial"/>
          <w:sz w:val="20"/>
          <w:szCs w:val="20"/>
        </w:rPr>
      </w:pPr>
    </w:p>
    <w:tbl>
      <w:tblPr>
        <w:tblW w:w="9188" w:type="dxa"/>
        <w:tblInd w:w="134" w:type="dxa"/>
        <w:tblLayout w:type="fixed"/>
        <w:tblLook w:val="0000" w:firstRow="0" w:lastRow="0" w:firstColumn="0" w:lastColumn="0" w:noHBand="0" w:noVBand="0"/>
      </w:tblPr>
      <w:tblGrid>
        <w:gridCol w:w="4759"/>
        <w:gridCol w:w="4429"/>
      </w:tblGrid>
      <w:tr w:rsidR="009C0722" w:rsidRPr="009A451B" w14:paraId="31EAA2D3" w14:textId="77777777" w:rsidTr="00A17629">
        <w:tc>
          <w:tcPr>
            <w:tcW w:w="4759" w:type="dxa"/>
            <w:vAlign w:val="center"/>
          </w:tcPr>
          <w:p w14:paraId="4A5AD159" w14:textId="77777777" w:rsidR="009C0722" w:rsidRPr="009A451B" w:rsidRDefault="009C0722" w:rsidP="00A17629">
            <w:pPr>
              <w:snapToGrid w:val="0"/>
              <w:spacing w:before="60" w:after="40"/>
              <w:ind w:right="5"/>
              <w:rPr>
                <w:rFonts w:ascii="Arial" w:hAnsi="Arial" w:cs="Arial"/>
                <w:color w:val="000000" w:themeColor="text1"/>
                <w:sz w:val="20"/>
                <w:szCs w:val="20"/>
              </w:rPr>
            </w:pPr>
            <w:r w:rsidRPr="009A451B">
              <w:rPr>
                <w:rFonts w:ascii="Arial" w:hAnsi="Arial" w:cs="Arial"/>
                <w:color w:val="000000" w:themeColor="text1"/>
                <w:sz w:val="20"/>
                <w:szCs w:val="20"/>
              </w:rPr>
              <w:t>Kraj in datum:</w:t>
            </w:r>
          </w:p>
        </w:tc>
        <w:tc>
          <w:tcPr>
            <w:tcW w:w="4429" w:type="dxa"/>
            <w:vAlign w:val="center"/>
          </w:tcPr>
          <w:p w14:paraId="191E13CF" w14:textId="77777777" w:rsidR="009C0722" w:rsidRPr="009A451B" w:rsidRDefault="009C0722" w:rsidP="00A17629">
            <w:pPr>
              <w:snapToGrid w:val="0"/>
              <w:spacing w:before="60" w:after="40"/>
              <w:ind w:left="-89" w:right="5"/>
              <w:rPr>
                <w:rFonts w:ascii="Arial" w:hAnsi="Arial" w:cs="Arial"/>
                <w:color w:val="000000" w:themeColor="text1"/>
                <w:sz w:val="20"/>
                <w:szCs w:val="20"/>
              </w:rPr>
            </w:pPr>
            <w:r w:rsidRPr="009A451B">
              <w:rPr>
                <w:rFonts w:ascii="Arial" w:hAnsi="Arial" w:cs="Arial"/>
                <w:color w:val="000000" w:themeColor="text1"/>
                <w:sz w:val="20"/>
                <w:szCs w:val="20"/>
              </w:rPr>
              <w:t>Ime in priimek zakonitega zastopnika:</w:t>
            </w:r>
          </w:p>
        </w:tc>
      </w:tr>
      <w:tr w:rsidR="009C0722" w:rsidRPr="009A451B" w14:paraId="3631CE3C" w14:textId="77777777" w:rsidTr="00A17629">
        <w:tc>
          <w:tcPr>
            <w:tcW w:w="4759" w:type="dxa"/>
          </w:tcPr>
          <w:p w14:paraId="11753C17" w14:textId="77777777" w:rsidR="009C0722" w:rsidRPr="009A451B" w:rsidRDefault="009C0722" w:rsidP="00A17629">
            <w:pPr>
              <w:snapToGrid w:val="0"/>
              <w:spacing w:before="60" w:after="40"/>
              <w:rPr>
                <w:rFonts w:ascii="Arial" w:hAnsi="Arial" w:cs="Arial"/>
                <w:color w:val="000000" w:themeColor="text1"/>
                <w:sz w:val="20"/>
                <w:szCs w:val="20"/>
              </w:rPr>
            </w:pPr>
            <w:r w:rsidRPr="004B624D">
              <w:rPr>
                <w:rFonts w:ascii="Arial" w:hAnsi="Arial" w:cs="Arial"/>
                <w:color w:val="000000" w:themeColor="text1"/>
                <w:sz w:val="20"/>
                <w:szCs w:val="20"/>
              </w:rPr>
              <w:t>____________________________________</w:t>
            </w:r>
          </w:p>
        </w:tc>
        <w:tc>
          <w:tcPr>
            <w:tcW w:w="4429" w:type="dxa"/>
            <w:vAlign w:val="center"/>
          </w:tcPr>
          <w:p w14:paraId="598F041D" w14:textId="77777777" w:rsidR="009C0722" w:rsidRPr="009A451B" w:rsidRDefault="009C0722" w:rsidP="00A17629">
            <w:pPr>
              <w:snapToGrid w:val="0"/>
              <w:spacing w:before="60" w:after="40"/>
              <w:rPr>
                <w:rFonts w:ascii="Arial" w:hAnsi="Arial" w:cs="Arial"/>
                <w:color w:val="000000" w:themeColor="text1"/>
                <w:sz w:val="20"/>
                <w:szCs w:val="20"/>
              </w:rPr>
            </w:pPr>
          </w:p>
          <w:p w14:paraId="5E9DAA7E" w14:textId="77777777" w:rsidR="009C0722" w:rsidRPr="009A451B" w:rsidRDefault="009C0722" w:rsidP="00A17629">
            <w:pPr>
              <w:snapToGrid w:val="0"/>
              <w:spacing w:before="60" w:after="40"/>
              <w:rPr>
                <w:rFonts w:ascii="Arial" w:hAnsi="Arial" w:cs="Arial"/>
                <w:color w:val="000000" w:themeColor="text1"/>
                <w:sz w:val="20"/>
                <w:szCs w:val="20"/>
              </w:rPr>
            </w:pPr>
            <w:r w:rsidRPr="009A451B">
              <w:rPr>
                <w:rFonts w:ascii="Arial" w:hAnsi="Arial" w:cs="Arial"/>
                <w:color w:val="000000" w:themeColor="text1"/>
                <w:sz w:val="20"/>
                <w:szCs w:val="20"/>
              </w:rPr>
              <w:t>Žig in podpis zakonitega zastopnika:</w:t>
            </w:r>
          </w:p>
          <w:p w14:paraId="61A29B6F" w14:textId="77777777" w:rsidR="009C0722" w:rsidRPr="009A451B" w:rsidRDefault="009C0722" w:rsidP="00A17629">
            <w:pPr>
              <w:snapToGrid w:val="0"/>
              <w:spacing w:before="60" w:after="40"/>
              <w:rPr>
                <w:rFonts w:ascii="Arial" w:hAnsi="Arial" w:cs="Arial"/>
                <w:color w:val="000000" w:themeColor="text1"/>
                <w:sz w:val="20"/>
                <w:szCs w:val="20"/>
              </w:rPr>
            </w:pPr>
            <w:r w:rsidRPr="009A451B">
              <w:rPr>
                <w:rFonts w:ascii="Arial" w:hAnsi="Arial" w:cs="Arial"/>
                <w:color w:val="000000" w:themeColor="text1"/>
                <w:sz w:val="20"/>
                <w:szCs w:val="20"/>
              </w:rPr>
              <w:t>____________________________________</w:t>
            </w:r>
          </w:p>
        </w:tc>
      </w:tr>
    </w:tbl>
    <w:p w14:paraId="35BA257D" w14:textId="438B4BC4" w:rsidR="00FC4C9A" w:rsidRDefault="00FC4C9A">
      <w:pPr>
        <w:spacing w:after="160" w:line="259" w:lineRule="auto"/>
        <w:rPr>
          <w:rFonts w:ascii="Arial" w:hAnsi="Arial" w:cs="Arial"/>
          <w:color w:val="000000"/>
          <w:sz w:val="20"/>
          <w:szCs w:val="20"/>
          <w:lang w:eastAsia="sl-SI"/>
        </w:rPr>
      </w:pPr>
      <w:r>
        <w:rPr>
          <w:rFonts w:ascii="Arial" w:hAnsi="Arial" w:cs="Arial"/>
          <w:sz w:val="20"/>
          <w:szCs w:val="20"/>
        </w:rPr>
        <w:br w:type="page"/>
      </w:r>
    </w:p>
    <w:p w14:paraId="51E67D36" w14:textId="77777777" w:rsidR="00A7127F" w:rsidRPr="009A451B" w:rsidRDefault="00A7127F" w:rsidP="00493042">
      <w:pPr>
        <w:pStyle w:val="Default"/>
        <w:ind w:left="720"/>
        <w:jc w:val="both"/>
        <w:rPr>
          <w:rFonts w:ascii="Arial" w:hAnsi="Arial" w:cs="Arial"/>
          <w:sz w:val="20"/>
          <w:szCs w:val="20"/>
        </w:rPr>
      </w:pPr>
    </w:p>
    <w:p w14:paraId="754E5209" w14:textId="77777777" w:rsidR="00493042" w:rsidRPr="009A451B" w:rsidRDefault="00493042" w:rsidP="00493042">
      <w:pPr>
        <w:pStyle w:val="Default"/>
        <w:ind w:left="720"/>
        <w:jc w:val="right"/>
        <w:rPr>
          <w:rFonts w:ascii="Arial" w:hAnsi="Arial" w:cs="Arial"/>
          <w:b/>
          <w:sz w:val="20"/>
          <w:szCs w:val="20"/>
        </w:rPr>
      </w:pPr>
    </w:p>
    <w:p w14:paraId="58AE0A38" w14:textId="54D326FB" w:rsidR="00493042" w:rsidRPr="009A451B" w:rsidRDefault="00493042" w:rsidP="00493042">
      <w:pPr>
        <w:pStyle w:val="Default"/>
        <w:ind w:left="720"/>
        <w:jc w:val="right"/>
        <w:rPr>
          <w:rFonts w:ascii="Arial" w:hAnsi="Arial" w:cs="Arial"/>
          <w:b/>
          <w:sz w:val="20"/>
          <w:szCs w:val="20"/>
        </w:rPr>
      </w:pPr>
      <w:bookmarkStart w:id="1" w:name="_Hlk77595187"/>
      <w:r w:rsidRPr="009A451B">
        <w:rPr>
          <w:rFonts w:ascii="Arial" w:hAnsi="Arial" w:cs="Arial"/>
          <w:b/>
          <w:sz w:val="20"/>
          <w:szCs w:val="20"/>
        </w:rPr>
        <w:t>OBR-</w:t>
      </w:r>
      <w:r w:rsidR="00FC4C9A">
        <w:rPr>
          <w:rFonts w:ascii="Arial" w:hAnsi="Arial" w:cs="Arial"/>
          <w:b/>
          <w:sz w:val="20"/>
          <w:szCs w:val="20"/>
        </w:rPr>
        <w:t>7</w:t>
      </w:r>
    </w:p>
    <w:bookmarkEnd w:id="1"/>
    <w:p w14:paraId="27CAF65D" w14:textId="77777777" w:rsidR="00493042" w:rsidRPr="009A451B" w:rsidRDefault="00493042" w:rsidP="00493042">
      <w:pPr>
        <w:autoSpaceDE w:val="0"/>
        <w:spacing w:after="60"/>
        <w:ind w:left="432" w:hanging="432"/>
        <w:jc w:val="center"/>
        <w:rPr>
          <w:rFonts w:ascii="Arial" w:eastAsia="Arial" w:hAnsi="Arial" w:cs="Arial"/>
          <w:b/>
          <w:bCs/>
          <w:color w:val="000000"/>
          <w:sz w:val="20"/>
          <w:szCs w:val="20"/>
        </w:rPr>
      </w:pPr>
    </w:p>
    <w:p w14:paraId="305A1678" w14:textId="77777777" w:rsidR="00493042" w:rsidRPr="009A451B" w:rsidRDefault="00493042" w:rsidP="00493042">
      <w:pPr>
        <w:autoSpaceDE w:val="0"/>
        <w:spacing w:after="60"/>
        <w:ind w:left="432" w:hanging="432"/>
        <w:jc w:val="center"/>
        <w:rPr>
          <w:rFonts w:ascii="Arial" w:eastAsia="Arial" w:hAnsi="Arial" w:cs="Arial"/>
          <w:b/>
          <w:bCs/>
          <w:caps/>
          <w:color w:val="000000"/>
          <w:sz w:val="20"/>
          <w:szCs w:val="20"/>
        </w:rPr>
      </w:pPr>
      <w:r w:rsidRPr="009A451B">
        <w:rPr>
          <w:rFonts w:ascii="Arial" w:eastAsia="Arial" w:hAnsi="Arial" w:cs="Arial"/>
          <w:b/>
          <w:bCs/>
          <w:color w:val="000000"/>
          <w:sz w:val="20"/>
          <w:szCs w:val="20"/>
        </w:rPr>
        <w:t>FINANČNO ZAVAROVANJE</w:t>
      </w:r>
      <w:r w:rsidRPr="009A451B">
        <w:rPr>
          <w:rFonts w:ascii="Arial" w:eastAsia="Arial" w:hAnsi="Arial" w:cs="Arial"/>
          <w:b/>
          <w:bCs/>
          <w:caps/>
          <w:color w:val="000000"/>
          <w:sz w:val="20"/>
          <w:szCs w:val="20"/>
        </w:rPr>
        <w:t xml:space="preserve"> za resnost ponudbe </w:t>
      </w:r>
    </w:p>
    <w:p w14:paraId="0B1CB46B" w14:textId="77777777" w:rsidR="00493042" w:rsidRDefault="00493042" w:rsidP="00493042">
      <w:pPr>
        <w:spacing w:after="0"/>
        <w:rPr>
          <w:rFonts w:ascii="Arial" w:hAnsi="Arial" w:cs="Arial"/>
          <w:bCs/>
          <w:sz w:val="20"/>
          <w:szCs w:val="20"/>
        </w:rPr>
      </w:pPr>
    </w:p>
    <w:p w14:paraId="67421089" w14:textId="77777777" w:rsidR="00493042" w:rsidRPr="009A451B" w:rsidRDefault="00493042" w:rsidP="00493042">
      <w:pPr>
        <w:spacing w:after="0"/>
        <w:rPr>
          <w:rFonts w:ascii="Arial" w:hAnsi="Arial" w:cs="Arial"/>
          <w:bCs/>
          <w:sz w:val="20"/>
          <w:szCs w:val="20"/>
        </w:rPr>
      </w:pPr>
    </w:p>
    <w:p w14:paraId="6C81434A" w14:textId="77777777" w:rsidR="00493042" w:rsidRPr="009A451B" w:rsidRDefault="00493042" w:rsidP="00493042">
      <w:pPr>
        <w:spacing w:after="0"/>
        <w:rPr>
          <w:rFonts w:ascii="Arial" w:hAnsi="Arial" w:cs="Arial"/>
          <w:bCs/>
          <w:sz w:val="20"/>
          <w:szCs w:val="20"/>
        </w:rPr>
      </w:pPr>
      <w:r w:rsidRPr="009A451B">
        <w:rPr>
          <w:rFonts w:ascii="Arial" w:hAnsi="Arial" w:cs="Arial"/>
          <w:bCs/>
          <w:sz w:val="20"/>
          <w:szCs w:val="20"/>
        </w:rPr>
        <w:t>Banka/zavarovalnica:_________________________________________________________</w:t>
      </w:r>
      <w:r>
        <w:rPr>
          <w:rFonts w:ascii="Arial" w:hAnsi="Arial" w:cs="Arial"/>
          <w:bCs/>
          <w:sz w:val="20"/>
          <w:szCs w:val="20"/>
        </w:rPr>
        <w:t>____</w:t>
      </w:r>
    </w:p>
    <w:p w14:paraId="35FF60D3" w14:textId="77777777" w:rsidR="00493042" w:rsidRPr="008F3748" w:rsidRDefault="00493042" w:rsidP="00493042">
      <w:pPr>
        <w:jc w:val="center"/>
        <w:rPr>
          <w:rFonts w:ascii="Arial" w:eastAsia="Lucida Sans Unicode" w:hAnsi="Arial" w:cs="Arial"/>
          <w:i/>
          <w:iCs/>
          <w:sz w:val="16"/>
          <w:szCs w:val="16"/>
          <w:lang w:bidi="sl-SI"/>
        </w:rPr>
      </w:pPr>
      <w:r>
        <w:rPr>
          <w:rFonts w:ascii="Arial" w:eastAsia="Lucida Sans Unicode" w:hAnsi="Arial" w:cs="Arial"/>
          <w:i/>
          <w:iCs/>
          <w:sz w:val="20"/>
          <w:szCs w:val="20"/>
          <w:lang w:bidi="sl-SI"/>
        </w:rPr>
        <w:t xml:space="preserve">                    </w:t>
      </w:r>
      <w:r w:rsidRPr="008F3748">
        <w:rPr>
          <w:rFonts w:ascii="Arial" w:eastAsia="Lucida Sans Unicode" w:hAnsi="Arial" w:cs="Arial"/>
          <w:i/>
          <w:iCs/>
          <w:sz w:val="16"/>
          <w:szCs w:val="16"/>
          <w:lang w:bidi="sl-SI"/>
        </w:rPr>
        <w:t>(firma in sedež banke/zavarovalnice)</w:t>
      </w:r>
    </w:p>
    <w:p w14:paraId="21324AB5" w14:textId="77777777" w:rsidR="00493042" w:rsidRPr="009A451B" w:rsidRDefault="00493042" w:rsidP="00493042">
      <w:pPr>
        <w:keepLines/>
        <w:autoSpaceDE w:val="0"/>
        <w:spacing w:after="120" w:line="252" w:lineRule="auto"/>
        <w:jc w:val="both"/>
        <w:rPr>
          <w:rFonts w:ascii="Arial" w:hAnsi="Arial" w:cs="Arial"/>
          <w:sz w:val="20"/>
          <w:szCs w:val="20"/>
        </w:rPr>
      </w:pPr>
      <w:r w:rsidRPr="009A451B">
        <w:rPr>
          <w:rFonts w:ascii="Arial" w:eastAsia="Arial" w:hAnsi="Arial" w:cs="Arial"/>
          <w:sz w:val="20"/>
          <w:szCs w:val="20"/>
        </w:rPr>
        <w:t xml:space="preserve">Upravičenec: </w:t>
      </w:r>
      <w:r>
        <w:rPr>
          <w:rFonts w:ascii="Arial" w:eastAsia="Arial" w:hAnsi="Arial" w:cs="Arial"/>
          <w:sz w:val="20"/>
          <w:szCs w:val="20"/>
        </w:rPr>
        <w:t>Javno komunalno podjetje Grosuplje d.o.o., Cesta na Krko 7, 1290 Grosuplje</w:t>
      </w:r>
    </w:p>
    <w:p w14:paraId="2168C33E" w14:textId="77777777" w:rsidR="00493042" w:rsidRDefault="00493042" w:rsidP="00493042">
      <w:pPr>
        <w:keepLines/>
        <w:autoSpaceDE w:val="0"/>
        <w:spacing w:after="0" w:line="252" w:lineRule="auto"/>
        <w:ind w:left="3828" w:hanging="3828"/>
        <w:jc w:val="both"/>
        <w:rPr>
          <w:rFonts w:ascii="Arial" w:eastAsia="Arial" w:hAnsi="Arial" w:cs="Arial"/>
          <w:color w:val="000000"/>
          <w:sz w:val="20"/>
          <w:szCs w:val="20"/>
        </w:rPr>
      </w:pPr>
    </w:p>
    <w:p w14:paraId="4B16F1EC" w14:textId="77777777" w:rsidR="00493042" w:rsidRDefault="00493042" w:rsidP="00493042">
      <w:pPr>
        <w:keepLines/>
        <w:autoSpaceDE w:val="0"/>
        <w:spacing w:after="0" w:line="252" w:lineRule="auto"/>
        <w:ind w:left="3828" w:hanging="3828"/>
        <w:jc w:val="both"/>
        <w:rPr>
          <w:rFonts w:ascii="Arial" w:eastAsia="Arial" w:hAnsi="Arial" w:cs="Arial"/>
          <w:color w:val="000000"/>
          <w:sz w:val="20"/>
          <w:szCs w:val="20"/>
        </w:rPr>
      </w:pPr>
      <w:r w:rsidRPr="009A451B">
        <w:rPr>
          <w:rFonts w:ascii="Arial" w:eastAsia="Arial" w:hAnsi="Arial" w:cs="Arial"/>
          <w:color w:val="000000"/>
          <w:sz w:val="20"/>
          <w:szCs w:val="20"/>
        </w:rPr>
        <w:t>Naročnik garancije/zavarovanja: _______________________________________________</w:t>
      </w:r>
      <w:r>
        <w:rPr>
          <w:rFonts w:ascii="Arial" w:eastAsia="Arial" w:hAnsi="Arial" w:cs="Arial"/>
          <w:color w:val="000000"/>
          <w:sz w:val="20"/>
          <w:szCs w:val="20"/>
        </w:rPr>
        <w:t>_____</w:t>
      </w:r>
    </w:p>
    <w:p w14:paraId="4A4BC0C0" w14:textId="77777777" w:rsidR="00493042" w:rsidRPr="008F3748" w:rsidRDefault="00493042" w:rsidP="00493042">
      <w:pPr>
        <w:spacing w:after="0"/>
        <w:jc w:val="center"/>
        <w:rPr>
          <w:rFonts w:ascii="Arial" w:eastAsia="Lucida Sans Unicode" w:hAnsi="Arial" w:cs="Arial"/>
          <w:i/>
          <w:iCs/>
          <w:sz w:val="16"/>
          <w:szCs w:val="16"/>
          <w:lang w:bidi="sl-SI"/>
        </w:rPr>
      </w:pPr>
      <w:r>
        <w:rPr>
          <w:rFonts w:ascii="Arial" w:eastAsia="Lucida Sans Unicode" w:hAnsi="Arial" w:cs="Arial"/>
          <w:i/>
          <w:iCs/>
          <w:sz w:val="20"/>
          <w:szCs w:val="20"/>
          <w:lang w:bidi="sl-SI"/>
        </w:rPr>
        <w:t xml:space="preserve">                           </w:t>
      </w:r>
      <w:r w:rsidRPr="008F3748">
        <w:rPr>
          <w:rFonts w:ascii="Arial" w:eastAsia="Lucida Sans Unicode" w:hAnsi="Arial" w:cs="Arial"/>
          <w:i/>
          <w:iCs/>
          <w:sz w:val="16"/>
          <w:szCs w:val="16"/>
          <w:lang w:bidi="sl-SI"/>
        </w:rPr>
        <w:t>(izvajalec javnega naročila)</w:t>
      </w:r>
    </w:p>
    <w:p w14:paraId="572E73AB" w14:textId="77777777" w:rsidR="00493042" w:rsidRDefault="00493042" w:rsidP="00493042">
      <w:pPr>
        <w:keepLines/>
        <w:autoSpaceDE w:val="0"/>
        <w:spacing w:after="120" w:line="252" w:lineRule="auto"/>
        <w:jc w:val="both"/>
        <w:rPr>
          <w:rFonts w:ascii="Arial" w:eastAsia="Arial" w:hAnsi="Arial" w:cs="Arial"/>
          <w:color w:val="000000"/>
          <w:sz w:val="20"/>
          <w:szCs w:val="20"/>
        </w:rPr>
      </w:pPr>
    </w:p>
    <w:p w14:paraId="2C1852DF" w14:textId="77777777" w:rsidR="00493042" w:rsidRPr="009A451B" w:rsidRDefault="00493042" w:rsidP="00493042">
      <w:pPr>
        <w:keepLines/>
        <w:autoSpaceDE w:val="0"/>
        <w:spacing w:after="120" w:line="252" w:lineRule="auto"/>
        <w:jc w:val="both"/>
        <w:rPr>
          <w:rFonts w:ascii="Arial" w:eastAsia="Arial" w:hAnsi="Arial" w:cs="Arial"/>
          <w:color w:val="000000"/>
          <w:sz w:val="20"/>
          <w:szCs w:val="20"/>
        </w:rPr>
      </w:pPr>
      <w:r w:rsidRPr="009A451B">
        <w:rPr>
          <w:rFonts w:ascii="Arial" w:eastAsia="Arial" w:hAnsi="Arial" w:cs="Arial"/>
          <w:color w:val="000000"/>
          <w:sz w:val="20"/>
          <w:szCs w:val="20"/>
        </w:rPr>
        <w:t>Številka bančne garancije/zavarovanja: __________________________________________</w:t>
      </w:r>
      <w:r>
        <w:rPr>
          <w:rFonts w:ascii="Arial" w:eastAsia="Arial" w:hAnsi="Arial" w:cs="Arial"/>
          <w:color w:val="000000"/>
          <w:sz w:val="20"/>
          <w:szCs w:val="20"/>
        </w:rPr>
        <w:t>_____</w:t>
      </w:r>
    </w:p>
    <w:p w14:paraId="3C2FF021" w14:textId="6E797108" w:rsidR="00493042" w:rsidRPr="009A451B" w:rsidRDefault="00493042" w:rsidP="00493042">
      <w:pPr>
        <w:keepLines/>
        <w:autoSpaceDE w:val="0"/>
        <w:jc w:val="both"/>
        <w:rPr>
          <w:rFonts w:ascii="Arial" w:eastAsia="Arial" w:hAnsi="Arial" w:cs="Arial"/>
          <w:color w:val="000000"/>
          <w:sz w:val="20"/>
          <w:szCs w:val="20"/>
        </w:rPr>
      </w:pPr>
      <w:r w:rsidRPr="009A451B">
        <w:rPr>
          <w:rFonts w:ascii="Arial" w:eastAsia="Arial" w:hAnsi="Arial" w:cs="Arial"/>
          <w:color w:val="000000"/>
          <w:sz w:val="20"/>
          <w:szCs w:val="20"/>
        </w:rPr>
        <w:t xml:space="preserve">S to garancijo/zavarovanjem se banka/zavarovalnica naročniku (t.j. upravičencu te garancije) javnega naročila </w:t>
      </w:r>
      <w:r w:rsidRPr="009A451B">
        <w:rPr>
          <w:rFonts w:ascii="Arial" w:eastAsia="Arial" w:hAnsi="Arial" w:cs="Arial"/>
          <w:b/>
          <w:color w:val="000000"/>
          <w:sz w:val="20"/>
          <w:szCs w:val="20"/>
        </w:rPr>
        <w:t>»</w:t>
      </w:r>
      <w:r w:rsidRPr="009A451B">
        <w:rPr>
          <w:rFonts w:ascii="Arial" w:hAnsi="Arial" w:cs="Arial"/>
          <w:b/>
          <w:sz w:val="20"/>
          <w:szCs w:val="20"/>
        </w:rPr>
        <w:t>Redno vzdrževanje na lokalnih cestah v Občini Grosuplje</w:t>
      </w:r>
      <w:r w:rsidRPr="009A451B">
        <w:rPr>
          <w:rFonts w:ascii="Arial" w:eastAsia="Arial" w:hAnsi="Arial" w:cs="Arial"/>
          <w:b/>
          <w:color w:val="000000"/>
          <w:sz w:val="20"/>
          <w:szCs w:val="20"/>
        </w:rPr>
        <w:t>«</w:t>
      </w:r>
      <w:r w:rsidRPr="009A451B">
        <w:rPr>
          <w:rFonts w:ascii="Arial" w:hAnsi="Arial" w:cs="Arial"/>
          <w:sz w:val="20"/>
          <w:szCs w:val="20"/>
        </w:rPr>
        <w:t xml:space="preserve"> </w:t>
      </w:r>
      <w:r w:rsidRPr="009A451B">
        <w:rPr>
          <w:rFonts w:ascii="Arial" w:eastAsia="Arial" w:hAnsi="Arial" w:cs="Arial"/>
          <w:color w:val="000000"/>
          <w:sz w:val="20"/>
          <w:szCs w:val="20"/>
        </w:rPr>
        <w:t xml:space="preserve">zavezuje, da mu bo pod spodaj navedenimi pogoji v roku petnajst dni po prejemu pisne zahteve izplačala znesek v višini </w:t>
      </w:r>
      <w:r w:rsidRPr="009A451B">
        <w:rPr>
          <w:rFonts w:ascii="Arial" w:eastAsia="Arial" w:hAnsi="Arial" w:cs="Arial"/>
          <w:b/>
          <w:color w:val="000000" w:themeColor="text1"/>
          <w:sz w:val="20"/>
          <w:szCs w:val="20"/>
        </w:rPr>
        <w:t>30.000,00</w:t>
      </w:r>
      <w:r w:rsidRPr="009A451B">
        <w:rPr>
          <w:rFonts w:ascii="Arial" w:eastAsia="Arial" w:hAnsi="Arial" w:cs="Arial"/>
          <w:color w:val="000000" w:themeColor="text1"/>
          <w:sz w:val="20"/>
          <w:szCs w:val="20"/>
        </w:rPr>
        <w:t xml:space="preserve"> </w:t>
      </w:r>
      <w:r w:rsidRPr="009A451B">
        <w:rPr>
          <w:rFonts w:ascii="Arial" w:eastAsia="Arial" w:hAnsi="Arial" w:cs="Arial"/>
          <w:color w:val="000000"/>
          <w:sz w:val="20"/>
          <w:szCs w:val="20"/>
        </w:rPr>
        <w:t>EUR na prvi poziv.</w:t>
      </w:r>
    </w:p>
    <w:p w14:paraId="161C07E5" w14:textId="77777777" w:rsidR="00493042" w:rsidRPr="009A451B" w:rsidRDefault="00493042" w:rsidP="00493042">
      <w:pPr>
        <w:keepLines/>
        <w:autoSpaceDE w:val="0"/>
        <w:jc w:val="both"/>
        <w:rPr>
          <w:rFonts w:ascii="Arial" w:eastAsia="Arial" w:hAnsi="Arial" w:cs="Arial"/>
          <w:color w:val="000000"/>
          <w:sz w:val="20"/>
          <w:szCs w:val="20"/>
        </w:rPr>
      </w:pPr>
      <w:r w:rsidRPr="009A451B">
        <w:rPr>
          <w:rFonts w:ascii="Arial" w:eastAsia="Arial" w:hAnsi="Arial" w:cs="Arial"/>
          <w:color w:val="000000"/>
          <w:sz w:val="20"/>
          <w:szCs w:val="20"/>
        </w:rPr>
        <w:t>Bančna garancija/zavarovanje bo uveljavljena/o v primerih, če ponudnik (t.j. naročnik garancije):</w:t>
      </w:r>
    </w:p>
    <w:p w14:paraId="4C6790DE" w14:textId="77777777" w:rsidR="00493042" w:rsidRPr="009A451B" w:rsidRDefault="00493042" w:rsidP="00493042">
      <w:pPr>
        <w:widowControl w:val="0"/>
        <w:numPr>
          <w:ilvl w:val="0"/>
          <w:numId w:val="3"/>
        </w:numPr>
        <w:tabs>
          <w:tab w:val="left" w:pos="720"/>
        </w:tabs>
        <w:suppressAutoHyphens/>
        <w:spacing w:after="0" w:line="240" w:lineRule="auto"/>
        <w:rPr>
          <w:rFonts w:ascii="Arial" w:hAnsi="Arial" w:cs="Arial"/>
          <w:sz w:val="20"/>
          <w:szCs w:val="20"/>
        </w:rPr>
      </w:pPr>
      <w:bookmarkStart w:id="2" w:name="_Hlk77597659"/>
      <w:r w:rsidRPr="009A451B">
        <w:rPr>
          <w:rFonts w:ascii="Arial" w:hAnsi="Arial" w:cs="Arial"/>
          <w:sz w:val="20"/>
          <w:szCs w:val="20"/>
        </w:rPr>
        <w:t>umakne ali spremeni ponudbo po odpiranju ponudb v času veljavnosti ponudbe;</w:t>
      </w:r>
    </w:p>
    <w:p w14:paraId="3C2D62B9" w14:textId="77777777" w:rsidR="00493042" w:rsidRPr="009A451B" w:rsidRDefault="00493042" w:rsidP="00493042">
      <w:pPr>
        <w:widowControl w:val="0"/>
        <w:numPr>
          <w:ilvl w:val="0"/>
          <w:numId w:val="4"/>
        </w:numPr>
        <w:tabs>
          <w:tab w:val="left" w:pos="720"/>
        </w:tabs>
        <w:suppressAutoHyphens/>
        <w:spacing w:after="0" w:line="240" w:lineRule="auto"/>
        <w:rPr>
          <w:rFonts w:ascii="Arial" w:hAnsi="Arial" w:cs="Arial"/>
          <w:sz w:val="20"/>
          <w:szCs w:val="20"/>
        </w:rPr>
      </w:pPr>
      <w:r w:rsidRPr="009A451B">
        <w:rPr>
          <w:rFonts w:ascii="Arial" w:hAnsi="Arial" w:cs="Arial"/>
          <w:sz w:val="20"/>
          <w:szCs w:val="20"/>
        </w:rPr>
        <w:t>se v osmih dneh ne odzove na poziv za sklenitev pogodbe, ki je vsebovan v odločitvi o oddaji naročila;</w:t>
      </w:r>
    </w:p>
    <w:p w14:paraId="34313763" w14:textId="77777777" w:rsidR="00493042" w:rsidRPr="009A451B" w:rsidRDefault="00493042" w:rsidP="00493042">
      <w:pPr>
        <w:widowControl w:val="0"/>
        <w:numPr>
          <w:ilvl w:val="0"/>
          <w:numId w:val="4"/>
        </w:numPr>
        <w:tabs>
          <w:tab w:val="left" w:pos="720"/>
        </w:tabs>
        <w:suppressAutoHyphens/>
        <w:spacing w:after="0" w:line="240" w:lineRule="auto"/>
        <w:rPr>
          <w:rFonts w:ascii="Arial" w:hAnsi="Arial" w:cs="Arial"/>
          <w:sz w:val="20"/>
          <w:szCs w:val="20"/>
        </w:rPr>
      </w:pPr>
      <w:r w:rsidRPr="009A451B">
        <w:rPr>
          <w:rFonts w:ascii="Arial" w:hAnsi="Arial" w:cs="Arial"/>
          <w:sz w:val="20"/>
          <w:szCs w:val="20"/>
        </w:rPr>
        <w:t>ob sklenitvi pogodbe v roku 10 dni ne predloži kopije veljavne zavarovalne police.</w:t>
      </w:r>
    </w:p>
    <w:bookmarkEnd w:id="2"/>
    <w:p w14:paraId="5F26A52F" w14:textId="77777777" w:rsidR="00493042" w:rsidRPr="009A451B" w:rsidRDefault="00493042" w:rsidP="00493042">
      <w:pPr>
        <w:keepLines/>
        <w:autoSpaceDE w:val="0"/>
        <w:spacing w:before="120" w:after="0"/>
        <w:jc w:val="both"/>
        <w:rPr>
          <w:rFonts w:ascii="Arial" w:eastAsia="Arial" w:hAnsi="Arial" w:cs="Arial"/>
          <w:color w:val="000000"/>
          <w:sz w:val="20"/>
          <w:szCs w:val="20"/>
        </w:rPr>
      </w:pPr>
      <w:r w:rsidRPr="009A451B">
        <w:rPr>
          <w:rFonts w:ascii="Arial" w:eastAsia="Arial" w:hAnsi="Arial" w:cs="Arial"/>
          <w:color w:val="000000"/>
          <w:sz w:val="20"/>
          <w:szCs w:val="20"/>
        </w:rPr>
        <w:t>Garancijo/zavarovanje lahko uveljavlja le upravičenec.</w:t>
      </w:r>
    </w:p>
    <w:p w14:paraId="689BDC34" w14:textId="77777777" w:rsidR="00493042" w:rsidRPr="009A451B" w:rsidRDefault="00493042" w:rsidP="00493042">
      <w:pPr>
        <w:keepLines/>
        <w:autoSpaceDE w:val="0"/>
        <w:spacing w:after="0"/>
        <w:jc w:val="both"/>
        <w:rPr>
          <w:rFonts w:ascii="Arial" w:eastAsia="Arial" w:hAnsi="Arial" w:cs="Arial"/>
          <w:color w:val="000000"/>
          <w:sz w:val="20"/>
          <w:szCs w:val="20"/>
        </w:rPr>
      </w:pPr>
      <w:r w:rsidRPr="009A451B">
        <w:rPr>
          <w:rFonts w:ascii="Arial" w:eastAsia="Arial" w:hAnsi="Arial" w:cs="Arial"/>
          <w:color w:val="000000"/>
          <w:sz w:val="20"/>
          <w:szCs w:val="20"/>
        </w:rPr>
        <w:t>Zahtevku za uveljavitev bančne garancije/zavarovanja naročnik predloži:</w:t>
      </w:r>
    </w:p>
    <w:p w14:paraId="3E5BB8D1" w14:textId="77777777" w:rsidR="00493042" w:rsidRPr="009A451B" w:rsidRDefault="00493042" w:rsidP="00493042">
      <w:pPr>
        <w:pStyle w:val="Odstavekseznama"/>
        <w:widowControl w:val="0"/>
        <w:numPr>
          <w:ilvl w:val="0"/>
          <w:numId w:val="7"/>
        </w:numPr>
        <w:tabs>
          <w:tab w:val="left" w:pos="397"/>
        </w:tabs>
        <w:suppressAutoHyphens/>
        <w:jc w:val="both"/>
        <w:rPr>
          <w:rFonts w:ascii="Arial" w:hAnsi="Arial" w:cs="Arial"/>
          <w:sz w:val="20"/>
          <w:szCs w:val="20"/>
        </w:rPr>
      </w:pPr>
      <w:r w:rsidRPr="009A451B">
        <w:rPr>
          <w:rFonts w:ascii="Arial" w:hAnsi="Arial" w:cs="Arial"/>
          <w:sz w:val="20"/>
          <w:szCs w:val="20"/>
        </w:rPr>
        <w:t>zahtevek naročnika za unovčenje garancije,</w:t>
      </w:r>
    </w:p>
    <w:p w14:paraId="5FCE026A" w14:textId="77777777" w:rsidR="00493042" w:rsidRPr="009A451B" w:rsidRDefault="00493042" w:rsidP="00493042">
      <w:pPr>
        <w:pStyle w:val="Odstavekseznama"/>
        <w:widowControl w:val="0"/>
        <w:numPr>
          <w:ilvl w:val="0"/>
          <w:numId w:val="7"/>
        </w:numPr>
        <w:tabs>
          <w:tab w:val="left" w:pos="397"/>
        </w:tabs>
        <w:suppressAutoHyphens/>
        <w:jc w:val="both"/>
        <w:rPr>
          <w:rFonts w:ascii="Arial" w:hAnsi="Arial" w:cs="Arial"/>
          <w:sz w:val="20"/>
          <w:szCs w:val="20"/>
        </w:rPr>
      </w:pPr>
      <w:r w:rsidRPr="009A451B">
        <w:rPr>
          <w:rFonts w:ascii="Arial" w:hAnsi="Arial" w:cs="Arial"/>
          <w:sz w:val="20"/>
          <w:szCs w:val="20"/>
          <w:lang w:eastAsia="ar-SA"/>
        </w:rPr>
        <w:t xml:space="preserve">predloženo izjavo Uprave RS za javna plačila, da so zahtevek za unovčenje podpisale osebe, ki so pooblaščene za zastopanje in </w:t>
      </w:r>
    </w:p>
    <w:p w14:paraId="7D3F8A33" w14:textId="77777777" w:rsidR="00493042" w:rsidRPr="009A451B" w:rsidRDefault="00493042" w:rsidP="00493042">
      <w:pPr>
        <w:pStyle w:val="Odstavekseznama"/>
        <w:widowControl w:val="0"/>
        <w:numPr>
          <w:ilvl w:val="0"/>
          <w:numId w:val="7"/>
        </w:numPr>
        <w:tabs>
          <w:tab w:val="left" w:pos="397"/>
        </w:tabs>
        <w:suppressAutoHyphens/>
        <w:jc w:val="both"/>
        <w:rPr>
          <w:rFonts w:ascii="Arial" w:hAnsi="Arial" w:cs="Arial"/>
          <w:sz w:val="20"/>
          <w:szCs w:val="20"/>
        </w:rPr>
      </w:pPr>
      <w:r w:rsidRPr="009A451B">
        <w:rPr>
          <w:rFonts w:ascii="Arial" w:hAnsi="Arial" w:cs="Arial"/>
          <w:sz w:val="20"/>
          <w:szCs w:val="20"/>
        </w:rPr>
        <w:t>original garancije št. _____________________________________________________</w:t>
      </w:r>
      <w:r>
        <w:rPr>
          <w:rFonts w:ascii="Arial" w:hAnsi="Arial" w:cs="Arial"/>
          <w:sz w:val="20"/>
          <w:szCs w:val="20"/>
        </w:rPr>
        <w:t>_____</w:t>
      </w:r>
      <w:r w:rsidRPr="009A451B">
        <w:rPr>
          <w:rFonts w:ascii="Arial" w:hAnsi="Arial" w:cs="Arial"/>
          <w:sz w:val="20"/>
          <w:szCs w:val="20"/>
        </w:rPr>
        <w:t>.</w:t>
      </w:r>
    </w:p>
    <w:p w14:paraId="09A5C3BC" w14:textId="77777777" w:rsidR="00493042" w:rsidRDefault="00493042" w:rsidP="00493042">
      <w:pPr>
        <w:keepLines/>
        <w:autoSpaceDE w:val="0"/>
        <w:jc w:val="both"/>
        <w:rPr>
          <w:rFonts w:ascii="Arial" w:eastAsia="Arial" w:hAnsi="Arial" w:cs="Arial"/>
          <w:color w:val="000000"/>
          <w:sz w:val="20"/>
          <w:szCs w:val="20"/>
        </w:rPr>
      </w:pPr>
    </w:p>
    <w:p w14:paraId="3752CADB" w14:textId="77777777" w:rsidR="00493042" w:rsidRPr="009A451B" w:rsidRDefault="00493042" w:rsidP="00493042">
      <w:pPr>
        <w:keepLines/>
        <w:autoSpaceDE w:val="0"/>
        <w:jc w:val="both"/>
        <w:rPr>
          <w:rFonts w:ascii="Arial" w:eastAsia="Arial" w:hAnsi="Arial" w:cs="Arial"/>
          <w:color w:val="000000"/>
          <w:sz w:val="20"/>
          <w:szCs w:val="20"/>
        </w:rPr>
      </w:pPr>
      <w:r w:rsidRPr="009A451B">
        <w:rPr>
          <w:rFonts w:ascii="Arial" w:eastAsia="Arial" w:hAnsi="Arial" w:cs="Arial"/>
          <w:color w:val="000000"/>
          <w:sz w:val="20"/>
          <w:szCs w:val="20"/>
        </w:rPr>
        <w:t>Ta bančna garancija/zavarovanje velja do _______________________________________</w:t>
      </w:r>
      <w:r>
        <w:rPr>
          <w:rFonts w:ascii="Arial" w:eastAsia="Arial" w:hAnsi="Arial" w:cs="Arial"/>
          <w:color w:val="000000"/>
          <w:sz w:val="20"/>
          <w:szCs w:val="20"/>
        </w:rPr>
        <w:t>_____</w:t>
      </w:r>
      <w:r w:rsidRPr="009A451B">
        <w:rPr>
          <w:rFonts w:ascii="Arial" w:eastAsia="Arial" w:hAnsi="Arial" w:cs="Arial"/>
          <w:color w:val="000000"/>
          <w:sz w:val="20"/>
          <w:szCs w:val="20"/>
        </w:rPr>
        <w:t xml:space="preserve">. </w:t>
      </w:r>
    </w:p>
    <w:p w14:paraId="7E3CF8F0" w14:textId="77777777" w:rsidR="00493042" w:rsidRPr="009A451B" w:rsidRDefault="00493042" w:rsidP="00493042">
      <w:pPr>
        <w:keepLines/>
        <w:autoSpaceDE w:val="0"/>
        <w:jc w:val="both"/>
        <w:rPr>
          <w:rFonts w:ascii="Arial" w:eastAsia="Arial" w:hAnsi="Arial" w:cs="Arial"/>
          <w:color w:val="000000"/>
          <w:sz w:val="20"/>
          <w:szCs w:val="20"/>
        </w:rPr>
      </w:pPr>
      <w:r w:rsidRPr="009A451B">
        <w:rPr>
          <w:rFonts w:ascii="Arial" w:eastAsia="Arial" w:hAnsi="Arial" w:cs="Arial"/>
          <w:color w:val="000000"/>
          <w:sz w:val="20"/>
          <w:szCs w:val="20"/>
        </w:rPr>
        <w:t>Do tega datuma mora banka/zavarovalnica prejeti pisno zahtevo za izplačilo te garancije.</w:t>
      </w:r>
    </w:p>
    <w:p w14:paraId="04271709" w14:textId="77777777" w:rsidR="00493042" w:rsidRPr="009A451B" w:rsidRDefault="00493042" w:rsidP="00493042">
      <w:pPr>
        <w:keepLines/>
        <w:autoSpaceDE w:val="0"/>
        <w:jc w:val="both"/>
        <w:rPr>
          <w:rFonts w:ascii="Arial" w:eastAsia="Arial" w:hAnsi="Arial" w:cs="Arial"/>
          <w:color w:val="000000"/>
          <w:sz w:val="20"/>
          <w:szCs w:val="20"/>
        </w:rPr>
      </w:pPr>
      <w:r w:rsidRPr="009A451B">
        <w:rPr>
          <w:rFonts w:ascii="Arial" w:eastAsia="Arial" w:hAnsi="Arial" w:cs="Arial"/>
          <w:color w:val="000000"/>
          <w:sz w:val="20"/>
          <w:szCs w:val="20"/>
        </w:rPr>
        <w:t>Spore v zvezi s to garancijo rešuje stvarno pristojno sodišče po slovenskem pravu.</w:t>
      </w:r>
    </w:p>
    <w:tbl>
      <w:tblPr>
        <w:tblW w:w="9194" w:type="dxa"/>
        <w:tblInd w:w="129" w:type="dxa"/>
        <w:tblLayout w:type="fixed"/>
        <w:tblLook w:val="0000" w:firstRow="0" w:lastRow="0" w:firstColumn="0" w:lastColumn="0" w:noHBand="0" w:noVBand="0"/>
      </w:tblPr>
      <w:tblGrid>
        <w:gridCol w:w="4553"/>
        <w:gridCol w:w="4641"/>
      </w:tblGrid>
      <w:tr w:rsidR="00493042" w:rsidRPr="009A451B" w14:paraId="0D110721" w14:textId="77777777" w:rsidTr="00A17629">
        <w:trPr>
          <w:trHeight w:val="489"/>
        </w:trPr>
        <w:tc>
          <w:tcPr>
            <w:tcW w:w="4553" w:type="dxa"/>
            <w:vAlign w:val="center"/>
          </w:tcPr>
          <w:p w14:paraId="6AAB73E2" w14:textId="77777777" w:rsidR="00493042" w:rsidRPr="009A451B" w:rsidRDefault="00493042" w:rsidP="00A17629">
            <w:pPr>
              <w:snapToGrid w:val="0"/>
              <w:spacing w:before="60" w:after="40"/>
              <w:rPr>
                <w:rFonts w:ascii="Arial" w:eastAsia="Lucida Sans Unicode" w:hAnsi="Arial" w:cs="Arial"/>
                <w:sz w:val="20"/>
                <w:szCs w:val="20"/>
                <w:lang w:bidi="sl-SI"/>
              </w:rPr>
            </w:pPr>
            <w:r w:rsidRPr="009A451B">
              <w:rPr>
                <w:rFonts w:ascii="Arial" w:eastAsia="Lucida Sans Unicode" w:hAnsi="Arial" w:cs="Arial"/>
                <w:sz w:val="20"/>
                <w:szCs w:val="20"/>
                <w:lang w:bidi="sl-SI"/>
              </w:rPr>
              <w:t>Kraj in datum:</w:t>
            </w:r>
          </w:p>
        </w:tc>
        <w:tc>
          <w:tcPr>
            <w:tcW w:w="4641" w:type="dxa"/>
            <w:vAlign w:val="center"/>
          </w:tcPr>
          <w:p w14:paraId="4E89871B" w14:textId="77777777" w:rsidR="00493042" w:rsidRPr="009A451B" w:rsidRDefault="00493042" w:rsidP="00A17629">
            <w:pPr>
              <w:snapToGrid w:val="0"/>
              <w:spacing w:before="60" w:after="40"/>
              <w:jc w:val="center"/>
              <w:rPr>
                <w:rFonts w:ascii="Arial" w:eastAsia="Lucida Sans Unicode" w:hAnsi="Arial" w:cs="Arial"/>
                <w:sz w:val="20"/>
                <w:szCs w:val="20"/>
                <w:lang w:bidi="sl-SI"/>
              </w:rPr>
            </w:pPr>
            <w:r w:rsidRPr="009A451B">
              <w:rPr>
                <w:rFonts w:ascii="Arial" w:eastAsia="Lucida Sans Unicode" w:hAnsi="Arial" w:cs="Arial"/>
                <w:sz w:val="20"/>
                <w:szCs w:val="20"/>
                <w:lang w:bidi="sl-SI"/>
              </w:rPr>
              <w:t>Ime in priimek zastopnika banke:</w:t>
            </w:r>
          </w:p>
        </w:tc>
      </w:tr>
      <w:tr w:rsidR="00493042" w:rsidRPr="009A451B" w14:paraId="51C39BAC" w14:textId="77777777" w:rsidTr="00A17629">
        <w:trPr>
          <w:trHeight w:val="265"/>
        </w:trPr>
        <w:tc>
          <w:tcPr>
            <w:tcW w:w="4553" w:type="dxa"/>
            <w:vAlign w:val="center"/>
          </w:tcPr>
          <w:p w14:paraId="614B3B2D" w14:textId="77777777" w:rsidR="00493042" w:rsidRPr="009A451B" w:rsidRDefault="00493042" w:rsidP="00A17629">
            <w:pPr>
              <w:snapToGrid w:val="0"/>
              <w:spacing w:before="60" w:after="40"/>
              <w:rPr>
                <w:rFonts w:ascii="Arial" w:eastAsia="Lucida Sans Unicode" w:hAnsi="Arial" w:cs="Arial"/>
                <w:sz w:val="20"/>
                <w:szCs w:val="20"/>
                <w:lang w:bidi="sl-SI"/>
              </w:rPr>
            </w:pPr>
            <w:r w:rsidRPr="009A451B">
              <w:rPr>
                <w:rFonts w:ascii="Arial" w:eastAsia="Lucida Sans Unicode" w:hAnsi="Arial" w:cs="Arial"/>
                <w:sz w:val="20"/>
                <w:szCs w:val="20"/>
                <w:lang w:bidi="sl-SI"/>
              </w:rPr>
              <w:t>____________________________</w:t>
            </w:r>
          </w:p>
        </w:tc>
        <w:tc>
          <w:tcPr>
            <w:tcW w:w="4641" w:type="dxa"/>
            <w:vAlign w:val="center"/>
          </w:tcPr>
          <w:p w14:paraId="1E2A2469" w14:textId="77777777" w:rsidR="00493042" w:rsidRPr="009A451B" w:rsidRDefault="00493042" w:rsidP="00A17629">
            <w:pPr>
              <w:snapToGrid w:val="0"/>
              <w:spacing w:before="60" w:after="40"/>
              <w:rPr>
                <w:rFonts w:ascii="Arial" w:eastAsia="Lucida Sans Unicode" w:hAnsi="Arial" w:cs="Arial"/>
                <w:sz w:val="20"/>
                <w:szCs w:val="20"/>
                <w:lang w:bidi="sl-SI"/>
              </w:rPr>
            </w:pPr>
          </w:p>
        </w:tc>
      </w:tr>
      <w:tr w:rsidR="00493042" w:rsidRPr="009A451B" w14:paraId="05F5CA08" w14:textId="77777777" w:rsidTr="00A17629">
        <w:trPr>
          <w:trHeight w:val="497"/>
        </w:trPr>
        <w:tc>
          <w:tcPr>
            <w:tcW w:w="4553" w:type="dxa"/>
            <w:vAlign w:val="center"/>
          </w:tcPr>
          <w:p w14:paraId="5837F2EB" w14:textId="77777777" w:rsidR="00493042" w:rsidRPr="009A451B" w:rsidRDefault="00493042" w:rsidP="00A17629">
            <w:pPr>
              <w:snapToGrid w:val="0"/>
              <w:spacing w:before="60" w:after="40"/>
              <w:rPr>
                <w:rFonts w:ascii="Arial" w:eastAsia="Lucida Sans Unicode" w:hAnsi="Arial" w:cs="Arial"/>
                <w:sz w:val="20"/>
                <w:szCs w:val="20"/>
                <w:lang w:bidi="sl-SI"/>
              </w:rPr>
            </w:pPr>
          </w:p>
        </w:tc>
        <w:tc>
          <w:tcPr>
            <w:tcW w:w="4641" w:type="dxa"/>
            <w:vAlign w:val="center"/>
          </w:tcPr>
          <w:p w14:paraId="756F0E9D" w14:textId="77777777" w:rsidR="00493042" w:rsidRPr="009A451B" w:rsidRDefault="00493042" w:rsidP="00A17629">
            <w:pPr>
              <w:snapToGrid w:val="0"/>
              <w:spacing w:before="60" w:after="40"/>
              <w:jc w:val="center"/>
              <w:rPr>
                <w:rFonts w:ascii="Arial" w:eastAsia="Lucida Sans Unicode" w:hAnsi="Arial" w:cs="Arial"/>
                <w:sz w:val="20"/>
                <w:szCs w:val="20"/>
                <w:lang w:bidi="sl-SI"/>
              </w:rPr>
            </w:pPr>
            <w:r w:rsidRPr="009A451B">
              <w:rPr>
                <w:rFonts w:ascii="Arial" w:eastAsia="Lucida Sans Unicode" w:hAnsi="Arial" w:cs="Arial"/>
                <w:sz w:val="20"/>
                <w:szCs w:val="20"/>
                <w:lang w:bidi="sl-SI"/>
              </w:rPr>
              <w:t>Žig in podpis zakonitega zastopnika:</w:t>
            </w:r>
          </w:p>
          <w:p w14:paraId="409096CB" w14:textId="77777777" w:rsidR="00493042" w:rsidRPr="009A451B" w:rsidRDefault="00493042" w:rsidP="00A17629">
            <w:pPr>
              <w:snapToGrid w:val="0"/>
              <w:spacing w:before="60" w:after="40"/>
              <w:jc w:val="center"/>
              <w:rPr>
                <w:rFonts w:ascii="Arial" w:eastAsia="Lucida Sans Unicode" w:hAnsi="Arial" w:cs="Arial"/>
                <w:sz w:val="20"/>
                <w:szCs w:val="20"/>
                <w:lang w:bidi="sl-SI"/>
              </w:rPr>
            </w:pPr>
          </w:p>
        </w:tc>
      </w:tr>
      <w:tr w:rsidR="00493042" w:rsidRPr="009A451B" w14:paraId="4D0C2EF8" w14:textId="77777777" w:rsidTr="00A17629">
        <w:trPr>
          <w:trHeight w:val="265"/>
        </w:trPr>
        <w:tc>
          <w:tcPr>
            <w:tcW w:w="4553" w:type="dxa"/>
            <w:vAlign w:val="center"/>
          </w:tcPr>
          <w:p w14:paraId="4154580B" w14:textId="77777777" w:rsidR="00493042" w:rsidRPr="009A451B" w:rsidRDefault="00493042" w:rsidP="00A17629">
            <w:pPr>
              <w:snapToGrid w:val="0"/>
              <w:spacing w:before="60" w:after="40"/>
              <w:rPr>
                <w:rFonts w:ascii="Arial" w:eastAsia="Lucida Sans Unicode" w:hAnsi="Arial" w:cs="Arial"/>
                <w:sz w:val="20"/>
                <w:szCs w:val="20"/>
                <w:lang w:bidi="sl-SI"/>
              </w:rPr>
            </w:pPr>
          </w:p>
        </w:tc>
        <w:tc>
          <w:tcPr>
            <w:tcW w:w="4641" w:type="dxa"/>
            <w:vAlign w:val="center"/>
          </w:tcPr>
          <w:p w14:paraId="5BC26E3E" w14:textId="77777777" w:rsidR="00493042" w:rsidRPr="009A451B" w:rsidRDefault="00493042" w:rsidP="00A17629">
            <w:pPr>
              <w:snapToGrid w:val="0"/>
              <w:spacing w:before="60" w:after="40"/>
              <w:jc w:val="center"/>
              <w:rPr>
                <w:rFonts w:ascii="Arial" w:eastAsia="Lucida Sans Unicode" w:hAnsi="Arial" w:cs="Arial"/>
                <w:sz w:val="20"/>
                <w:szCs w:val="20"/>
                <w:lang w:bidi="sl-SI"/>
              </w:rPr>
            </w:pPr>
            <w:r w:rsidRPr="009A451B">
              <w:rPr>
                <w:rFonts w:ascii="Arial" w:eastAsia="Lucida Sans Unicode" w:hAnsi="Arial" w:cs="Arial"/>
                <w:sz w:val="20"/>
                <w:szCs w:val="20"/>
                <w:lang w:bidi="sl-SI"/>
              </w:rPr>
              <w:t>____________________________________</w:t>
            </w:r>
          </w:p>
        </w:tc>
      </w:tr>
    </w:tbl>
    <w:p w14:paraId="6772AFE4" w14:textId="77777777" w:rsidR="00493042" w:rsidRPr="009A451B" w:rsidRDefault="00493042" w:rsidP="00493042">
      <w:pPr>
        <w:jc w:val="right"/>
        <w:rPr>
          <w:rFonts w:ascii="Arial" w:hAnsi="Arial" w:cs="Arial"/>
          <w:sz w:val="20"/>
          <w:szCs w:val="20"/>
        </w:rPr>
      </w:pPr>
      <w:r w:rsidRPr="009A451B">
        <w:rPr>
          <w:rFonts w:ascii="Arial" w:hAnsi="Arial" w:cs="Arial"/>
          <w:sz w:val="20"/>
          <w:szCs w:val="20"/>
        </w:rPr>
        <w:br w:type="page"/>
      </w:r>
    </w:p>
    <w:p w14:paraId="25EC51B1" w14:textId="77777777" w:rsidR="00493042" w:rsidRPr="009A451B" w:rsidRDefault="00493042" w:rsidP="00493042">
      <w:pPr>
        <w:rPr>
          <w:rFonts w:ascii="Arial" w:hAnsi="Arial" w:cs="Arial"/>
          <w:sz w:val="20"/>
          <w:szCs w:val="20"/>
        </w:rPr>
      </w:pPr>
    </w:p>
    <w:p w14:paraId="3F55BAC3" w14:textId="77777777" w:rsidR="00BD5E94" w:rsidRDefault="00BD5E94" w:rsidP="00BD5E94">
      <w:pPr>
        <w:spacing w:after="0"/>
        <w:jc w:val="right"/>
        <w:rPr>
          <w:rFonts w:ascii="Arial" w:hAnsi="Arial" w:cs="Arial"/>
          <w:sz w:val="18"/>
          <w:szCs w:val="18"/>
        </w:rPr>
      </w:pPr>
    </w:p>
    <w:p w14:paraId="25510B65" w14:textId="4A9876F7" w:rsidR="00D9737F" w:rsidRPr="009A451B" w:rsidRDefault="00D9737F" w:rsidP="00D9737F">
      <w:pPr>
        <w:pStyle w:val="Default"/>
        <w:ind w:left="720"/>
        <w:jc w:val="right"/>
        <w:rPr>
          <w:rFonts w:ascii="Arial" w:hAnsi="Arial" w:cs="Arial"/>
          <w:b/>
          <w:sz w:val="20"/>
          <w:szCs w:val="20"/>
        </w:rPr>
      </w:pPr>
      <w:r w:rsidRPr="009A451B">
        <w:rPr>
          <w:rFonts w:ascii="Arial" w:hAnsi="Arial" w:cs="Arial"/>
          <w:b/>
          <w:sz w:val="20"/>
          <w:szCs w:val="20"/>
        </w:rPr>
        <w:t>OBR-</w:t>
      </w:r>
      <w:r w:rsidR="00FC4C9A">
        <w:rPr>
          <w:rFonts w:ascii="Arial" w:hAnsi="Arial" w:cs="Arial"/>
          <w:b/>
          <w:sz w:val="20"/>
          <w:szCs w:val="20"/>
        </w:rPr>
        <w:t>8</w:t>
      </w:r>
    </w:p>
    <w:p w14:paraId="247DC1C5" w14:textId="275CA7DD" w:rsidR="00BD5E94" w:rsidRPr="00BD5E94" w:rsidRDefault="00BD5E94" w:rsidP="00D9737F">
      <w:pPr>
        <w:jc w:val="center"/>
        <w:rPr>
          <w:rFonts w:ascii="Arial" w:eastAsia="Arial" w:hAnsi="Arial" w:cs="Arial"/>
          <w:b/>
          <w:bCs/>
          <w:color w:val="000000"/>
          <w:sz w:val="20"/>
          <w:szCs w:val="20"/>
        </w:rPr>
      </w:pPr>
      <w:r w:rsidRPr="00BD5E94">
        <w:rPr>
          <w:rFonts w:ascii="Arial" w:eastAsia="Arial" w:hAnsi="Arial" w:cs="Arial"/>
          <w:b/>
          <w:bCs/>
          <w:color w:val="000000"/>
          <w:sz w:val="20"/>
          <w:szCs w:val="20"/>
        </w:rPr>
        <w:t>IZJAVA O LASTNIŠKIH DELEŽIH</w:t>
      </w:r>
    </w:p>
    <w:p w14:paraId="077F5765" w14:textId="77777777" w:rsidR="00BD5E94" w:rsidRDefault="00BD5E94" w:rsidP="00BD5E94">
      <w:pPr>
        <w:spacing w:after="120"/>
        <w:rPr>
          <w:rFonts w:ascii="Arial" w:hAnsi="Arial" w:cs="Arial"/>
        </w:rPr>
      </w:pPr>
    </w:p>
    <w:p w14:paraId="3B487357" w14:textId="77777777" w:rsidR="00BD5E94" w:rsidRDefault="00BD5E94" w:rsidP="00BD5E9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57DAC8A" w14:textId="77777777" w:rsidR="00BD5E94" w:rsidRDefault="00BD5E94" w:rsidP="00BD5E9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BD5E94" w14:paraId="4E87D481"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512578" w14:textId="77777777" w:rsidR="00BD5E94" w:rsidRDefault="00BD5E94" w:rsidP="00A17629">
            <w:pPr>
              <w:spacing w:before="135" w:after="135"/>
              <w:jc w:val="both"/>
              <w:textAlignment w:val="center"/>
            </w:pPr>
            <w:r>
              <w:rPr>
                <w:rFonts w:ascii="Arial" w:hAnsi="Arial" w:cs="Arial"/>
                <w:b/>
                <w:bCs/>
                <w:color w:val="000000"/>
                <w:position w:val="-2"/>
                <w:sz w:val="18"/>
                <w:szCs w:val="18"/>
              </w:rPr>
              <w:t>Ime in priimek</w:t>
            </w:r>
          </w:p>
          <w:p w14:paraId="41171F52" w14:textId="77777777" w:rsidR="00BD5E94" w:rsidRDefault="00BD5E94" w:rsidP="00A17629">
            <w:pPr>
              <w:spacing w:before="135" w:after="135"/>
              <w:jc w:val="both"/>
              <w:textAlignment w:val="center"/>
            </w:pPr>
            <w:r>
              <w:rPr>
                <w:rFonts w:ascii="Arial" w:hAnsi="Arial" w:cs="Arial"/>
                <w:b/>
                <w:bCs/>
                <w:color w:val="000000"/>
                <w:position w:val="-2"/>
                <w:sz w:val="18"/>
                <w:szCs w:val="18"/>
              </w:rPr>
              <w:t>ali</w:t>
            </w:r>
          </w:p>
          <w:p w14:paraId="2F196581" w14:textId="77777777" w:rsidR="00BD5E94" w:rsidRDefault="00BD5E94" w:rsidP="00A1762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7E219" w14:textId="77777777" w:rsidR="00BD5E94" w:rsidRDefault="00BD5E94" w:rsidP="00A17629">
            <w:pPr>
              <w:spacing w:before="135" w:after="135"/>
              <w:jc w:val="both"/>
              <w:textAlignment w:val="center"/>
            </w:pPr>
            <w:r>
              <w:rPr>
                <w:rFonts w:ascii="Arial" w:hAnsi="Arial" w:cs="Arial"/>
                <w:b/>
                <w:bCs/>
                <w:color w:val="000000"/>
                <w:position w:val="-2"/>
                <w:sz w:val="18"/>
                <w:szCs w:val="18"/>
              </w:rPr>
              <w:t>Naslov prebivališča</w:t>
            </w:r>
          </w:p>
          <w:p w14:paraId="5289C9EC" w14:textId="77777777" w:rsidR="00BD5E94" w:rsidRDefault="00BD5E94" w:rsidP="00A17629">
            <w:pPr>
              <w:spacing w:before="135" w:after="135"/>
              <w:jc w:val="both"/>
              <w:textAlignment w:val="center"/>
            </w:pPr>
            <w:r>
              <w:rPr>
                <w:rFonts w:ascii="Arial" w:hAnsi="Arial" w:cs="Arial"/>
                <w:b/>
                <w:bCs/>
                <w:color w:val="000000"/>
                <w:position w:val="-2"/>
                <w:sz w:val="18"/>
                <w:szCs w:val="18"/>
              </w:rPr>
              <w:t>ali</w:t>
            </w:r>
          </w:p>
          <w:p w14:paraId="0B1451DB" w14:textId="77777777" w:rsidR="00BD5E94" w:rsidRDefault="00BD5E94" w:rsidP="00A1762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50059" w14:textId="77777777" w:rsidR="00BD5E94" w:rsidRDefault="00BD5E94" w:rsidP="00A17629">
            <w:pPr>
              <w:spacing w:before="135" w:after="135"/>
              <w:jc w:val="both"/>
              <w:textAlignment w:val="center"/>
            </w:pPr>
            <w:r>
              <w:rPr>
                <w:rFonts w:ascii="Arial" w:hAnsi="Arial" w:cs="Arial"/>
                <w:b/>
                <w:bCs/>
                <w:color w:val="000000"/>
                <w:position w:val="-2"/>
                <w:sz w:val="18"/>
                <w:szCs w:val="18"/>
              </w:rPr>
              <w:t>Delež lastništva</w:t>
            </w:r>
          </w:p>
          <w:p w14:paraId="603B1C3D" w14:textId="77777777" w:rsidR="00BD5E94" w:rsidRDefault="00BD5E94" w:rsidP="00A17629">
            <w:pPr>
              <w:spacing w:before="135" w:after="135"/>
              <w:jc w:val="both"/>
              <w:textAlignment w:val="center"/>
            </w:pPr>
            <w:r>
              <w:rPr>
                <w:rFonts w:ascii="Arial" w:hAnsi="Arial" w:cs="Arial"/>
                <w:b/>
                <w:bCs/>
                <w:color w:val="000000"/>
                <w:position w:val="-2"/>
                <w:sz w:val="18"/>
                <w:szCs w:val="18"/>
              </w:rPr>
              <w:t>ali</w:t>
            </w:r>
          </w:p>
          <w:p w14:paraId="56B73C0E" w14:textId="77777777" w:rsidR="00BD5E94" w:rsidRDefault="00BD5E94" w:rsidP="00A17629">
            <w:pPr>
              <w:spacing w:before="135" w:after="135"/>
              <w:jc w:val="both"/>
              <w:textAlignment w:val="center"/>
            </w:pPr>
            <w:r>
              <w:rPr>
                <w:rFonts w:ascii="Arial" w:hAnsi="Arial" w:cs="Arial"/>
                <w:b/>
                <w:bCs/>
                <w:color w:val="000000"/>
                <w:position w:val="-2"/>
                <w:sz w:val="18"/>
                <w:szCs w:val="18"/>
              </w:rPr>
              <w:t>Delež lastništva gospodarskega subjekta</w:t>
            </w:r>
          </w:p>
        </w:tc>
      </w:tr>
      <w:tr w:rsidR="00BD5E94" w14:paraId="5C0AD375"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03686"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88E77"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2E58A1"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r w:rsidR="00BD5E94" w14:paraId="56695540"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F0779"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AE69E0"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083B4"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r w:rsidR="00BD5E94" w14:paraId="4316368C"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84F52"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07B2D0"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63ADFB"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r w:rsidR="00BD5E94" w14:paraId="25E00424"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773D3"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32CC2"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8F6C6"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bl>
    <w:p w14:paraId="1E0B9672" w14:textId="77777777" w:rsidR="00BD5E94" w:rsidRDefault="00BD5E94" w:rsidP="00BD5E9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BD5E94" w14:paraId="60FE3D55"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76430" w14:textId="77777777" w:rsidR="00BD5E94" w:rsidRDefault="00BD5E94" w:rsidP="00A1762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B57EE" w14:textId="77777777" w:rsidR="00BD5E94" w:rsidRDefault="00BD5E94" w:rsidP="00A1762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994524" w14:textId="77777777" w:rsidR="00BD5E94" w:rsidRDefault="00BD5E94" w:rsidP="00A17629">
            <w:pPr>
              <w:spacing w:before="135" w:after="135"/>
              <w:jc w:val="both"/>
              <w:textAlignment w:val="center"/>
            </w:pPr>
            <w:r>
              <w:rPr>
                <w:rFonts w:ascii="Arial" w:hAnsi="Arial" w:cs="Arial"/>
                <w:b/>
                <w:bCs/>
                <w:color w:val="000000"/>
                <w:position w:val="-2"/>
                <w:sz w:val="18"/>
                <w:szCs w:val="18"/>
              </w:rPr>
              <w:t>Delež lastništva gospodarskega subjekta</w:t>
            </w:r>
          </w:p>
        </w:tc>
      </w:tr>
      <w:tr w:rsidR="00BD5E94" w14:paraId="312A770B"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3DC1E"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03681"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7B0E8"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r w:rsidR="00BD5E94" w14:paraId="251DB15C"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5B4C4"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49FE3"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6BBC1"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r w:rsidR="00BD5E94" w14:paraId="1BBDB410"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9CC84"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97E9B4"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D5AB5"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r w:rsidR="00BD5E94" w14:paraId="7AD28D82" w14:textId="77777777" w:rsidTr="00A1762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194BD"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40913"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D05C0" w14:textId="77777777" w:rsidR="00BD5E94" w:rsidRDefault="00BD5E94" w:rsidP="00A17629">
            <w:pPr>
              <w:spacing w:before="135" w:after="135"/>
              <w:jc w:val="both"/>
              <w:textAlignment w:val="center"/>
            </w:pPr>
            <w:r>
              <w:rPr>
                <w:rFonts w:ascii="Arial" w:hAnsi="Arial" w:cs="Arial"/>
                <w:color w:val="000000"/>
                <w:position w:val="-2"/>
                <w:sz w:val="18"/>
                <w:szCs w:val="18"/>
              </w:rPr>
              <w:t> </w:t>
            </w:r>
          </w:p>
        </w:tc>
      </w:tr>
    </w:tbl>
    <w:p w14:paraId="7A8BB0AE" w14:textId="77777777" w:rsidR="00BD5E94" w:rsidRDefault="00BD5E94" w:rsidP="00BD5E9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D5E94" w14:paraId="07E95160" w14:textId="77777777" w:rsidTr="00A17629">
        <w:tc>
          <w:tcPr>
            <w:tcW w:w="4080" w:type="dxa"/>
            <w:tcMar>
              <w:top w:w="75" w:type="dxa"/>
              <w:bottom w:w="75" w:type="dxa"/>
            </w:tcMar>
            <w:vAlign w:val="center"/>
          </w:tcPr>
          <w:p w14:paraId="5C05F82C" w14:textId="77777777" w:rsidR="00BD5E94" w:rsidRDefault="00BD5E94" w:rsidP="00A17629">
            <w:r>
              <w:rPr>
                <w:rFonts w:ascii="Arial" w:hAnsi="Arial" w:cs="Arial"/>
                <w:color w:val="000000"/>
                <w:position w:val="-2"/>
                <w:sz w:val="18"/>
                <w:szCs w:val="18"/>
              </w:rPr>
              <w:t>Kraj in datum:</w:t>
            </w:r>
          </w:p>
        </w:tc>
        <w:tc>
          <w:tcPr>
            <w:tcW w:w="0" w:type="auto"/>
            <w:tcMar>
              <w:top w:w="75" w:type="dxa"/>
              <w:bottom w:w="75" w:type="dxa"/>
            </w:tcMar>
            <w:vAlign w:val="center"/>
          </w:tcPr>
          <w:p w14:paraId="6C0E9EA7" w14:textId="77777777" w:rsidR="00BD5E94" w:rsidRDefault="00BD5E94" w:rsidP="00A17629">
            <w:r>
              <w:rPr>
                <w:rFonts w:ascii="Arial" w:hAnsi="Arial" w:cs="Arial"/>
                <w:color w:val="000000"/>
                <w:position w:val="-2"/>
                <w:sz w:val="18"/>
                <w:szCs w:val="18"/>
              </w:rPr>
              <w:t>Ime in priimek: _____________________</w:t>
            </w:r>
          </w:p>
        </w:tc>
      </w:tr>
      <w:tr w:rsidR="00BD5E94" w14:paraId="5030998A" w14:textId="77777777" w:rsidTr="00A17629">
        <w:tc>
          <w:tcPr>
            <w:tcW w:w="4080" w:type="dxa"/>
            <w:tcMar>
              <w:top w:w="75" w:type="dxa"/>
              <w:bottom w:w="75" w:type="dxa"/>
            </w:tcMar>
            <w:vAlign w:val="center"/>
          </w:tcPr>
          <w:p w14:paraId="1CE38826" w14:textId="77777777" w:rsidR="00BD5E94" w:rsidRDefault="00BD5E94" w:rsidP="00A17629">
            <w:r>
              <w:rPr>
                <w:rFonts w:ascii="Arial" w:hAnsi="Arial" w:cs="Arial"/>
                <w:color w:val="000000"/>
                <w:position w:val="-2"/>
                <w:sz w:val="18"/>
                <w:szCs w:val="18"/>
              </w:rPr>
              <w:t> </w:t>
            </w:r>
          </w:p>
        </w:tc>
        <w:tc>
          <w:tcPr>
            <w:tcW w:w="0" w:type="auto"/>
            <w:tcMar>
              <w:top w:w="75" w:type="dxa"/>
              <w:bottom w:w="75" w:type="dxa"/>
            </w:tcMar>
            <w:vAlign w:val="center"/>
          </w:tcPr>
          <w:p w14:paraId="5FEADD17" w14:textId="77777777" w:rsidR="00BD5E94" w:rsidRDefault="00BD5E94" w:rsidP="00A17629">
            <w:pPr>
              <w:jc w:val="center"/>
            </w:pPr>
            <w:r>
              <w:rPr>
                <w:rFonts w:ascii="Arial" w:hAnsi="Arial" w:cs="Arial"/>
                <w:color w:val="000000"/>
                <w:position w:val="-2"/>
                <w:sz w:val="18"/>
                <w:szCs w:val="18"/>
              </w:rPr>
              <w:t>(žig in podpis)</w:t>
            </w:r>
          </w:p>
        </w:tc>
      </w:tr>
    </w:tbl>
    <w:p w14:paraId="706198CA" w14:textId="17439876" w:rsidR="00BD5E94" w:rsidRPr="00D9737F" w:rsidRDefault="00BD5E94" w:rsidP="00BD5E94">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2F6169" w14:textId="77777777" w:rsidR="00BD5E94" w:rsidRDefault="00BD5E94" w:rsidP="00BD5E94">
      <w:pPr>
        <w:spacing w:before="225" w:after="225" w:line="240" w:lineRule="auto"/>
        <w:jc w:val="both"/>
      </w:pPr>
      <w:r>
        <w:rPr>
          <w:rFonts w:ascii="Arial" w:hAnsi="Arial" w:cs="Arial"/>
          <w:i/>
          <w:iCs/>
          <w:color w:val="000000"/>
          <w:sz w:val="18"/>
          <w:szCs w:val="18"/>
        </w:rPr>
        <w:t xml:space="preserve">Ponudniki lahko priložijo tudi svoj obrazec, v kolikor so iz njega razvidni podatki, kot so zahtevani v tem obrazcu. </w:t>
      </w:r>
    </w:p>
    <w:p w14:paraId="3188C0B1" w14:textId="77777777" w:rsidR="004A1EBD" w:rsidRPr="009A451B" w:rsidRDefault="004A1EBD" w:rsidP="00493042">
      <w:pPr>
        <w:jc w:val="both"/>
        <w:rPr>
          <w:rFonts w:ascii="Arial" w:hAnsi="Arial" w:cs="Arial"/>
          <w:b/>
          <w:sz w:val="20"/>
          <w:szCs w:val="20"/>
        </w:rPr>
      </w:pPr>
    </w:p>
    <w:p w14:paraId="0B174532" w14:textId="1002C924" w:rsidR="00493042" w:rsidRPr="00394F4C" w:rsidRDefault="00493042" w:rsidP="00493042">
      <w:pPr>
        <w:pStyle w:val="Naslov"/>
        <w:spacing w:after="120"/>
        <w:jc w:val="right"/>
        <w:rPr>
          <w:rFonts w:cs="Arial"/>
          <w:sz w:val="20"/>
          <w:lang w:val="sl-SI"/>
        </w:rPr>
      </w:pPr>
      <w:r>
        <w:rPr>
          <w:rFonts w:cs="Arial"/>
          <w:sz w:val="20"/>
        </w:rPr>
        <w:t>OBR-</w:t>
      </w:r>
      <w:r w:rsidR="00FC4C9A">
        <w:rPr>
          <w:rFonts w:cs="Arial"/>
          <w:sz w:val="20"/>
          <w:lang w:val="sl-SI"/>
        </w:rPr>
        <w:t>9</w:t>
      </w:r>
    </w:p>
    <w:p w14:paraId="16C6360E" w14:textId="77777777" w:rsidR="00493042" w:rsidRDefault="00493042" w:rsidP="00493042">
      <w:pPr>
        <w:pStyle w:val="Naslov"/>
        <w:spacing w:after="120"/>
        <w:rPr>
          <w:rFonts w:cs="Arial"/>
          <w:sz w:val="20"/>
        </w:rPr>
      </w:pPr>
    </w:p>
    <w:p w14:paraId="4D1474FA" w14:textId="77777777" w:rsidR="00493042" w:rsidRDefault="00493042" w:rsidP="00493042">
      <w:pPr>
        <w:pStyle w:val="Naslov"/>
        <w:spacing w:after="120"/>
        <w:rPr>
          <w:rFonts w:cs="Arial"/>
          <w:sz w:val="20"/>
          <w:lang w:val="sl-SI"/>
        </w:rPr>
      </w:pPr>
      <w:r>
        <w:rPr>
          <w:rFonts w:cs="Arial"/>
          <w:sz w:val="20"/>
          <w:lang w:val="sl-SI"/>
        </w:rPr>
        <w:t xml:space="preserve">VZOREC: </w:t>
      </w:r>
    </w:p>
    <w:p w14:paraId="24D87603" w14:textId="77777777" w:rsidR="00493042" w:rsidRPr="0002478A" w:rsidRDefault="00493042" w:rsidP="00493042">
      <w:pPr>
        <w:pStyle w:val="Naslov"/>
        <w:spacing w:after="120"/>
        <w:rPr>
          <w:rFonts w:cs="Arial"/>
          <w:b w:val="0"/>
          <w:sz w:val="20"/>
          <w:lang w:val="sl-SI"/>
        </w:rPr>
      </w:pPr>
      <w:r w:rsidRPr="0002478A">
        <w:rPr>
          <w:rFonts w:cs="Arial"/>
          <w:sz w:val="20"/>
        </w:rPr>
        <w:t xml:space="preserve">MENIČNA IZJAVA ZA </w:t>
      </w:r>
      <w:r>
        <w:rPr>
          <w:rFonts w:cs="Arial"/>
          <w:sz w:val="20"/>
          <w:lang w:val="sl-SI"/>
        </w:rPr>
        <w:t>ZAVAROVANJE DOBRE IZVEDBE POGODBENIH OBVEZNOSTI</w:t>
      </w:r>
    </w:p>
    <w:p w14:paraId="1F3406BE" w14:textId="77777777" w:rsidR="00493042" w:rsidRDefault="00493042" w:rsidP="00493042">
      <w:pPr>
        <w:rPr>
          <w:rFonts w:ascii="Arial" w:hAnsi="Arial" w:cs="Arial"/>
          <w:sz w:val="20"/>
          <w:szCs w:val="20"/>
        </w:rPr>
      </w:pPr>
    </w:p>
    <w:p w14:paraId="29F35C99" w14:textId="77777777" w:rsidR="00493042" w:rsidRDefault="00493042" w:rsidP="00493042">
      <w:pPr>
        <w:jc w:val="both"/>
        <w:rPr>
          <w:rFonts w:ascii="Arial" w:hAnsi="Arial" w:cs="Arial"/>
          <w:sz w:val="20"/>
          <w:szCs w:val="20"/>
        </w:rPr>
      </w:pPr>
      <w:r>
        <w:rPr>
          <w:rFonts w:ascii="Arial" w:hAnsi="Arial" w:cs="Arial"/>
          <w:sz w:val="20"/>
          <w:szCs w:val="20"/>
        </w:rPr>
        <w:t>Izvajalec__________________________________________________________________________</w:t>
      </w:r>
    </w:p>
    <w:p w14:paraId="78342E8C" w14:textId="6938732E" w:rsidR="00493042" w:rsidRPr="0002478A" w:rsidRDefault="00493042" w:rsidP="00493042">
      <w:pPr>
        <w:jc w:val="both"/>
        <w:rPr>
          <w:rFonts w:ascii="Arial" w:hAnsi="Arial" w:cs="Arial"/>
          <w:sz w:val="20"/>
          <w:szCs w:val="20"/>
        </w:rPr>
      </w:pPr>
      <w:r w:rsidRPr="0002478A">
        <w:rPr>
          <w:rFonts w:ascii="Arial" w:hAnsi="Arial" w:cs="Arial"/>
          <w:sz w:val="20"/>
          <w:szCs w:val="20"/>
        </w:rPr>
        <w:t>v</w:t>
      </w:r>
      <w:r>
        <w:rPr>
          <w:rFonts w:ascii="Arial" w:hAnsi="Arial" w:cs="Arial"/>
          <w:sz w:val="20"/>
          <w:szCs w:val="20"/>
        </w:rPr>
        <w:t xml:space="preserve"> skladu </w:t>
      </w:r>
      <w:r w:rsidR="00FF1B99">
        <w:rPr>
          <w:rFonts w:ascii="Arial" w:hAnsi="Arial" w:cs="Arial"/>
          <w:sz w:val="20"/>
          <w:szCs w:val="20"/>
        </w:rPr>
        <w:t xml:space="preserve">s pogodbo </w:t>
      </w:r>
      <w:r>
        <w:rPr>
          <w:rFonts w:ascii="Arial" w:hAnsi="Arial" w:cs="Arial"/>
          <w:sz w:val="20"/>
          <w:szCs w:val="20"/>
        </w:rPr>
        <w:t>št._________, sklenjen</w:t>
      </w:r>
      <w:r w:rsidR="00FF1B99">
        <w:rPr>
          <w:rFonts w:ascii="Arial" w:hAnsi="Arial" w:cs="Arial"/>
          <w:sz w:val="20"/>
          <w:szCs w:val="20"/>
        </w:rPr>
        <w:t>o</w:t>
      </w:r>
      <w:r w:rsidRPr="0002478A">
        <w:rPr>
          <w:rFonts w:ascii="Arial" w:hAnsi="Arial" w:cs="Arial"/>
          <w:sz w:val="20"/>
          <w:szCs w:val="20"/>
        </w:rPr>
        <w:t xml:space="preserve"> dne _____</w:t>
      </w:r>
      <w:r>
        <w:rPr>
          <w:rFonts w:ascii="Arial" w:hAnsi="Arial" w:cs="Arial"/>
          <w:sz w:val="20"/>
          <w:szCs w:val="20"/>
        </w:rPr>
        <w:t>___</w:t>
      </w:r>
      <w:r w:rsidRPr="0002478A">
        <w:rPr>
          <w:rFonts w:ascii="Arial" w:hAnsi="Arial" w:cs="Arial"/>
          <w:sz w:val="20"/>
          <w:szCs w:val="20"/>
        </w:rPr>
        <w:t>_</w:t>
      </w:r>
      <w:r>
        <w:rPr>
          <w:rFonts w:ascii="Arial" w:hAnsi="Arial" w:cs="Arial"/>
          <w:sz w:val="20"/>
          <w:szCs w:val="20"/>
        </w:rPr>
        <w:t>__</w:t>
      </w:r>
      <w:r w:rsidRPr="0002478A">
        <w:rPr>
          <w:rFonts w:ascii="Arial" w:hAnsi="Arial" w:cs="Arial"/>
          <w:sz w:val="20"/>
          <w:szCs w:val="20"/>
        </w:rPr>
        <w:t xml:space="preserve"> med naročnikom </w:t>
      </w:r>
      <w:r>
        <w:rPr>
          <w:rFonts w:ascii="Arial" w:hAnsi="Arial" w:cs="Arial"/>
          <w:sz w:val="20"/>
          <w:szCs w:val="20"/>
        </w:rPr>
        <w:t>Javno komunalno podjetje Grosuplje d.o.o., Cesta na Krko 7</w:t>
      </w:r>
      <w:r w:rsidRPr="0002478A">
        <w:rPr>
          <w:rFonts w:ascii="Arial" w:hAnsi="Arial" w:cs="Arial"/>
          <w:sz w:val="20"/>
          <w:szCs w:val="20"/>
        </w:rPr>
        <w:t xml:space="preserve">, 1290 Grosuplje in izvajalcem v vrednosti ________________ EUR z DDV za javno naročilo </w:t>
      </w:r>
      <w:r>
        <w:rPr>
          <w:rFonts w:ascii="Arial" w:hAnsi="Arial" w:cs="Arial"/>
          <w:sz w:val="20"/>
          <w:szCs w:val="20"/>
        </w:rPr>
        <w:t xml:space="preserve">št. </w:t>
      </w:r>
      <w:r w:rsidR="00FF1B99">
        <w:rPr>
          <w:rFonts w:ascii="Arial" w:hAnsi="Arial" w:cs="Arial"/>
          <w:sz w:val="20"/>
          <w:szCs w:val="20"/>
        </w:rPr>
        <w:t>JKPG-JN14</w:t>
      </w:r>
      <w:r>
        <w:rPr>
          <w:rFonts w:ascii="Arial" w:hAnsi="Arial" w:cs="Arial"/>
          <w:sz w:val="20"/>
          <w:szCs w:val="20"/>
        </w:rPr>
        <w:t>/20</w:t>
      </w:r>
      <w:r w:rsidR="00FF1B99">
        <w:rPr>
          <w:rFonts w:ascii="Arial" w:hAnsi="Arial" w:cs="Arial"/>
          <w:sz w:val="20"/>
          <w:szCs w:val="20"/>
        </w:rPr>
        <w:t>25</w:t>
      </w:r>
      <w:r>
        <w:rPr>
          <w:rFonts w:ascii="Arial" w:hAnsi="Arial" w:cs="Arial"/>
          <w:sz w:val="20"/>
          <w:szCs w:val="20"/>
        </w:rPr>
        <w:t xml:space="preserve"> za </w:t>
      </w:r>
      <w:r w:rsidRPr="0002478A">
        <w:rPr>
          <w:rFonts w:ascii="Arial" w:hAnsi="Arial" w:cs="Arial"/>
          <w:sz w:val="20"/>
          <w:szCs w:val="20"/>
        </w:rPr>
        <w:t xml:space="preserve">»Redno vzdrževanje in zimska služba na lokalnih cestah v Občini Grosuplje«, </w:t>
      </w:r>
      <w:r>
        <w:rPr>
          <w:rFonts w:ascii="Arial" w:hAnsi="Arial" w:cs="Arial"/>
          <w:sz w:val="20"/>
          <w:szCs w:val="20"/>
        </w:rPr>
        <w:t>izročamo naročniku</w:t>
      </w:r>
      <w:r w:rsidRPr="0002478A">
        <w:rPr>
          <w:rFonts w:ascii="Arial" w:hAnsi="Arial" w:cs="Arial"/>
          <w:sz w:val="20"/>
          <w:szCs w:val="20"/>
        </w:rPr>
        <w:t xml:space="preserve"> bianko menic</w:t>
      </w:r>
      <w:r>
        <w:rPr>
          <w:rFonts w:ascii="Arial" w:hAnsi="Arial" w:cs="Arial"/>
          <w:sz w:val="20"/>
          <w:szCs w:val="20"/>
        </w:rPr>
        <w:t>o</w:t>
      </w:r>
      <w:r w:rsidRPr="0002478A">
        <w:rPr>
          <w:rFonts w:ascii="Arial" w:hAnsi="Arial" w:cs="Arial"/>
          <w:sz w:val="20"/>
          <w:szCs w:val="20"/>
        </w:rPr>
        <w:t xml:space="preserve"> v višini ____________ EUR kot finančno zavarovanje za </w:t>
      </w:r>
      <w:r>
        <w:rPr>
          <w:rFonts w:ascii="Arial" w:hAnsi="Arial" w:cs="Arial"/>
          <w:sz w:val="20"/>
          <w:szCs w:val="20"/>
        </w:rPr>
        <w:t xml:space="preserve">dobro izvedbo pogodbenih obveznosti. </w:t>
      </w:r>
    </w:p>
    <w:p w14:paraId="04EAB051" w14:textId="77777777" w:rsidR="00493042" w:rsidRDefault="00493042" w:rsidP="00493042">
      <w:pPr>
        <w:jc w:val="both"/>
        <w:rPr>
          <w:rFonts w:ascii="Arial" w:hAnsi="Arial" w:cs="Arial"/>
          <w:sz w:val="20"/>
          <w:szCs w:val="20"/>
        </w:rPr>
      </w:pPr>
    </w:p>
    <w:p w14:paraId="3A7AC5DA" w14:textId="77777777" w:rsidR="00493042" w:rsidRPr="0002478A" w:rsidRDefault="00493042" w:rsidP="00493042">
      <w:pPr>
        <w:jc w:val="both"/>
        <w:rPr>
          <w:rFonts w:ascii="Arial" w:hAnsi="Arial" w:cs="Arial"/>
          <w:sz w:val="20"/>
          <w:szCs w:val="20"/>
        </w:rPr>
      </w:pPr>
      <w:r w:rsidRPr="0002478A">
        <w:rPr>
          <w:rFonts w:ascii="Arial" w:hAnsi="Arial" w:cs="Arial"/>
          <w:sz w:val="20"/>
          <w:szCs w:val="20"/>
        </w:rPr>
        <w:t>Menice so podpisane s strani odgovornih oseb ponudnika, ki so pooblaščene za podpis menic:</w:t>
      </w:r>
    </w:p>
    <w:p w14:paraId="13051F67" w14:textId="77777777" w:rsidR="00493042" w:rsidRPr="0002478A" w:rsidRDefault="00493042" w:rsidP="00493042">
      <w:pPr>
        <w:jc w:val="center"/>
        <w:rPr>
          <w:rFonts w:ascii="Arial" w:hAnsi="Arial" w:cs="Arial"/>
          <w:sz w:val="16"/>
          <w:szCs w:val="16"/>
        </w:rPr>
      </w:pPr>
      <w:r w:rsidRPr="0002478A">
        <w:rPr>
          <w:rFonts w:ascii="Arial" w:hAnsi="Arial" w:cs="Arial"/>
          <w:sz w:val="16"/>
          <w:szCs w:val="16"/>
        </w:rPr>
        <w:t xml:space="preserve"> </w:t>
      </w:r>
    </w:p>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93042" w:rsidRPr="0002478A" w14:paraId="7C303345" w14:textId="77777777" w:rsidTr="00A17629">
        <w:trPr>
          <w:trHeight w:val="567"/>
        </w:trPr>
        <w:tc>
          <w:tcPr>
            <w:tcW w:w="9268" w:type="dxa"/>
            <w:tcBorders>
              <w:bottom w:val="single" w:sz="4" w:space="0" w:color="auto"/>
            </w:tcBorders>
          </w:tcPr>
          <w:p w14:paraId="469278C7" w14:textId="77777777" w:rsidR="00493042" w:rsidRPr="0002478A" w:rsidRDefault="00493042" w:rsidP="00A17629">
            <w:pPr>
              <w:jc w:val="center"/>
              <w:rPr>
                <w:rFonts w:ascii="Arial" w:hAnsi="Arial" w:cs="Arial"/>
                <w:sz w:val="16"/>
                <w:szCs w:val="16"/>
              </w:rPr>
            </w:pPr>
            <w:r w:rsidRPr="0002478A">
              <w:rPr>
                <w:rFonts w:ascii="Arial" w:hAnsi="Arial" w:cs="Arial"/>
                <w:sz w:val="16"/>
                <w:szCs w:val="16"/>
              </w:rPr>
              <w:t>(ime in priimek)                                                               (podpis)</w:t>
            </w:r>
          </w:p>
        </w:tc>
      </w:tr>
      <w:tr w:rsidR="00493042" w:rsidRPr="0002478A" w14:paraId="0D821440" w14:textId="77777777" w:rsidTr="00A17629">
        <w:trPr>
          <w:trHeight w:val="567"/>
        </w:trPr>
        <w:tc>
          <w:tcPr>
            <w:tcW w:w="9268" w:type="dxa"/>
            <w:tcBorders>
              <w:top w:val="single" w:sz="4" w:space="0" w:color="auto"/>
            </w:tcBorders>
          </w:tcPr>
          <w:p w14:paraId="602BDB1F" w14:textId="77777777" w:rsidR="00493042" w:rsidRPr="0002478A" w:rsidRDefault="00493042" w:rsidP="00A17629">
            <w:pPr>
              <w:jc w:val="center"/>
              <w:rPr>
                <w:rFonts w:ascii="Arial" w:hAnsi="Arial" w:cs="Arial"/>
                <w:sz w:val="16"/>
                <w:szCs w:val="16"/>
              </w:rPr>
            </w:pPr>
            <w:r w:rsidRPr="0002478A">
              <w:rPr>
                <w:rFonts w:ascii="Arial" w:hAnsi="Arial" w:cs="Arial"/>
                <w:sz w:val="16"/>
                <w:szCs w:val="16"/>
              </w:rPr>
              <w:t xml:space="preserve"> (ime in priimek)                                                               (podpis)</w:t>
            </w:r>
          </w:p>
        </w:tc>
      </w:tr>
    </w:tbl>
    <w:p w14:paraId="524F8283" w14:textId="77777777" w:rsidR="00493042" w:rsidRDefault="00493042" w:rsidP="00493042">
      <w:pPr>
        <w:jc w:val="both"/>
        <w:rPr>
          <w:rFonts w:ascii="Arial" w:hAnsi="Arial" w:cs="Arial"/>
          <w:sz w:val="20"/>
          <w:szCs w:val="20"/>
        </w:rPr>
      </w:pPr>
    </w:p>
    <w:p w14:paraId="4F4EBC52" w14:textId="77777777" w:rsidR="00493042" w:rsidRPr="0002478A" w:rsidRDefault="00493042" w:rsidP="00493042">
      <w:pPr>
        <w:jc w:val="both"/>
        <w:rPr>
          <w:rFonts w:ascii="Arial" w:hAnsi="Arial" w:cs="Arial"/>
          <w:sz w:val="20"/>
          <w:szCs w:val="20"/>
        </w:rPr>
      </w:pPr>
      <w:r w:rsidRPr="0002478A">
        <w:rPr>
          <w:rFonts w:ascii="Arial" w:hAnsi="Arial" w:cs="Arial"/>
          <w:sz w:val="20"/>
          <w:szCs w:val="20"/>
        </w:rPr>
        <w:t>S to menično izjavo naročnika pooblaščamo, da lahko unovči priložene menice.</w:t>
      </w:r>
    </w:p>
    <w:p w14:paraId="1A9B82BD" w14:textId="77777777" w:rsidR="00493042" w:rsidRPr="0002478A" w:rsidRDefault="00493042" w:rsidP="00493042">
      <w:pPr>
        <w:jc w:val="both"/>
        <w:rPr>
          <w:rFonts w:ascii="Arial" w:hAnsi="Arial" w:cs="Arial"/>
          <w:b/>
          <w:sz w:val="20"/>
          <w:szCs w:val="20"/>
        </w:rPr>
      </w:pPr>
      <w:r w:rsidRPr="0002478A">
        <w:rPr>
          <w:rFonts w:ascii="Arial" w:hAnsi="Arial" w:cs="Arial"/>
          <w:sz w:val="20"/>
          <w:szCs w:val="20"/>
        </w:rPr>
        <w:t>M</w:t>
      </w:r>
      <w:r>
        <w:rPr>
          <w:rFonts w:ascii="Arial" w:hAnsi="Arial" w:cs="Arial"/>
          <w:sz w:val="20"/>
          <w:szCs w:val="20"/>
        </w:rPr>
        <w:t xml:space="preserve">enice so izpolnjene s klavzulo </w:t>
      </w:r>
      <w:r w:rsidRPr="00DF30D4">
        <w:rPr>
          <w:rFonts w:ascii="Arial" w:hAnsi="Arial" w:cs="Arial"/>
          <w:sz w:val="20"/>
          <w:szCs w:val="20"/>
        </w:rPr>
        <w:t>»brez protesta« (nepreklicno, brezpogojno pooblastilo za unovčenje menice)</w:t>
      </w:r>
      <w:r w:rsidRPr="0002478A">
        <w:rPr>
          <w:rFonts w:ascii="Arial" w:hAnsi="Arial" w:cs="Arial"/>
          <w:sz w:val="20"/>
          <w:szCs w:val="20"/>
        </w:rPr>
        <w:t xml:space="preserve"> in plačljive na prvi poziv. </w:t>
      </w:r>
    </w:p>
    <w:p w14:paraId="5AF3442E" w14:textId="77777777" w:rsidR="00493042" w:rsidRDefault="00493042" w:rsidP="00493042">
      <w:pPr>
        <w:pStyle w:val="Telobesedila-zamik3"/>
        <w:ind w:left="0"/>
        <w:rPr>
          <w:rFonts w:ascii="Arial" w:hAnsi="Arial" w:cs="Arial"/>
          <w:sz w:val="20"/>
          <w:szCs w:val="20"/>
        </w:rPr>
      </w:pPr>
      <w:r w:rsidRPr="0002478A">
        <w:rPr>
          <w:rFonts w:ascii="Arial" w:hAnsi="Arial" w:cs="Arial"/>
          <w:sz w:val="20"/>
          <w:szCs w:val="20"/>
        </w:rPr>
        <w:t xml:space="preserve">Menice so unovčljive </w:t>
      </w:r>
      <w:r>
        <w:rPr>
          <w:rFonts w:ascii="Arial" w:hAnsi="Arial" w:cs="Arial"/>
          <w:sz w:val="20"/>
          <w:szCs w:val="20"/>
        </w:rPr>
        <w:t>pri banki ____________________________</w:t>
      </w:r>
      <w:r w:rsidRPr="0002478A">
        <w:rPr>
          <w:rFonts w:ascii="Arial" w:hAnsi="Arial" w:cs="Arial"/>
          <w:sz w:val="20"/>
          <w:szCs w:val="20"/>
        </w:rPr>
        <w:t xml:space="preserve">, </w:t>
      </w:r>
    </w:p>
    <w:p w14:paraId="418B8967" w14:textId="77777777" w:rsidR="00493042" w:rsidRPr="0002478A" w:rsidRDefault="00493042" w:rsidP="00493042">
      <w:pPr>
        <w:pStyle w:val="Telobesedila-zamik3"/>
        <w:ind w:left="0"/>
        <w:rPr>
          <w:rFonts w:ascii="Arial" w:hAnsi="Arial" w:cs="Arial"/>
          <w:b/>
          <w:sz w:val="20"/>
          <w:szCs w:val="20"/>
        </w:rPr>
      </w:pPr>
      <w:r w:rsidRPr="0002478A">
        <w:rPr>
          <w:rFonts w:ascii="Arial" w:hAnsi="Arial" w:cs="Arial"/>
          <w:sz w:val="20"/>
          <w:szCs w:val="20"/>
        </w:rPr>
        <w:t>ki vodi naš poslovni račun št. ______________</w:t>
      </w:r>
      <w:r>
        <w:rPr>
          <w:rFonts w:ascii="Arial" w:hAnsi="Arial" w:cs="Arial"/>
          <w:sz w:val="20"/>
          <w:szCs w:val="20"/>
        </w:rPr>
        <w:t>___________</w:t>
      </w:r>
      <w:r w:rsidRPr="0002478A">
        <w:rPr>
          <w:rFonts w:ascii="Arial" w:hAnsi="Arial" w:cs="Arial"/>
          <w:sz w:val="20"/>
          <w:szCs w:val="20"/>
        </w:rPr>
        <w:t>_</w:t>
      </w:r>
      <w:r>
        <w:rPr>
          <w:rFonts w:ascii="Arial" w:hAnsi="Arial" w:cs="Arial"/>
          <w:sz w:val="20"/>
          <w:szCs w:val="20"/>
        </w:rPr>
        <w:t>___</w:t>
      </w:r>
      <w:r w:rsidRPr="0002478A">
        <w:rPr>
          <w:rFonts w:ascii="Arial" w:hAnsi="Arial" w:cs="Arial"/>
          <w:sz w:val="20"/>
          <w:szCs w:val="20"/>
        </w:rPr>
        <w:t>.</w:t>
      </w:r>
    </w:p>
    <w:p w14:paraId="21231574" w14:textId="77777777" w:rsidR="00493042" w:rsidRPr="0002478A" w:rsidRDefault="00493042" w:rsidP="00493042">
      <w:pPr>
        <w:pStyle w:val="Telobesedila-zamik3"/>
        <w:ind w:left="0"/>
        <w:rPr>
          <w:rFonts w:ascii="Arial" w:hAnsi="Arial" w:cs="Arial"/>
          <w:b/>
          <w:sz w:val="20"/>
          <w:szCs w:val="20"/>
        </w:rPr>
      </w:pPr>
      <w:r w:rsidRPr="0002478A">
        <w:rPr>
          <w:rFonts w:ascii="Arial" w:hAnsi="Arial" w:cs="Arial"/>
          <w:sz w:val="20"/>
          <w:szCs w:val="20"/>
        </w:rPr>
        <w:t>Menice veljajo do _______</w:t>
      </w:r>
      <w:r>
        <w:rPr>
          <w:rFonts w:ascii="Arial" w:hAnsi="Arial" w:cs="Arial"/>
          <w:sz w:val="20"/>
          <w:szCs w:val="20"/>
        </w:rPr>
        <w:t>_______</w:t>
      </w:r>
      <w:r w:rsidRPr="0002478A">
        <w:rPr>
          <w:rFonts w:ascii="Arial" w:hAnsi="Arial" w:cs="Arial"/>
          <w:sz w:val="20"/>
          <w:szCs w:val="20"/>
        </w:rPr>
        <w:t xml:space="preserve">_. </w:t>
      </w:r>
    </w:p>
    <w:p w14:paraId="59FABF3B" w14:textId="77777777" w:rsidR="00493042" w:rsidRPr="00DF30D4" w:rsidRDefault="00493042" w:rsidP="00493042">
      <w:pPr>
        <w:jc w:val="both"/>
        <w:rPr>
          <w:rFonts w:ascii="Arial" w:hAnsi="Arial" w:cs="Arial"/>
          <w:sz w:val="20"/>
          <w:szCs w:val="20"/>
        </w:rPr>
      </w:pPr>
      <w:r w:rsidRPr="0002478A">
        <w:rPr>
          <w:rFonts w:ascii="Arial" w:hAnsi="Arial" w:cs="Arial"/>
          <w:sz w:val="20"/>
          <w:szCs w:val="20"/>
        </w:rPr>
        <w:t>Menice niso prenosljive – uveljavlja jih lahko le upravičenec.</w:t>
      </w:r>
      <w:r w:rsidRPr="00DF30D4">
        <w:t xml:space="preserve"> </w:t>
      </w:r>
      <w:r w:rsidRPr="00DF30D4">
        <w:rPr>
          <w:rFonts w:ascii="Arial" w:hAnsi="Arial" w:cs="Arial"/>
          <w:sz w:val="20"/>
          <w:szCs w:val="20"/>
        </w:rPr>
        <w:t>Morebitne spore med upravičencem in izdajateljem menic rešuje stvarno pristojno sodišče v Ljubljani po pravu Republike Slovenije.</w:t>
      </w:r>
    </w:p>
    <w:p w14:paraId="03872E34" w14:textId="77777777" w:rsidR="00493042" w:rsidRPr="00DF30D4" w:rsidRDefault="00493042" w:rsidP="00493042">
      <w:pPr>
        <w:jc w:val="both"/>
        <w:rPr>
          <w:rFonts w:ascii="Arial" w:hAnsi="Arial" w:cs="Arial"/>
          <w:sz w:val="20"/>
          <w:szCs w:val="20"/>
        </w:rPr>
      </w:pPr>
    </w:p>
    <w:tbl>
      <w:tblPr>
        <w:tblW w:w="9194" w:type="dxa"/>
        <w:tblInd w:w="129" w:type="dxa"/>
        <w:tblLayout w:type="fixed"/>
        <w:tblLook w:val="0000" w:firstRow="0" w:lastRow="0" w:firstColumn="0" w:lastColumn="0" w:noHBand="0" w:noVBand="0"/>
      </w:tblPr>
      <w:tblGrid>
        <w:gridCol w:w="4553"/>
        <w:gridCol w:w="4641"/>
      </w:tblGrid>
      <w:tr w:rsidR="00493042" w:rsidRPr="009A451B" w14:paraId="0BE9FB65" w14:textId="77777777" w:rsidTr="00A17629">
        <w:trPr>
          <w:trHeight w:val="489"/>
        </w:trPr>
        <w:tc>
          <w:tcPr>
            <w:tcW w:w="4553" w:type="dxa"/>
            <w:vAlign w:val="center"/>
          </w:tcPr>
          <w:p w14:paraId="7404265A" w14:textId="77777777" w:rsidR="00493042" w:rsidRPr="009A451B" w:rsidRDefault="00493042" w:rsidP="00A17629">
            <w:pPr>
              <w:snapToGrid w:val="0"/>
              <w:spacing w:before="60" w:after="40"/>
              <w:rPr>
                <w:rFonts w:ascii="Arial" w:eastAsia="Lucida Sans Unicode" w:hAnsi="Arial" w:cs="Arial"/>
                <w:sz w:val="20"/>
                <w:szCs w:val="20"/>
                <w:lang w:bidi="sl-SI"/>
              </w:rPr>
            </w:pPr>
            <w:r>
              <w:rPr>
                <w:rFonts w:ascii="Arial" w:eastAsia="Lucida Sans Unicode" w:hAnsi="Arial" w:cs="Arial"/>
                <w:sz w:val="20"/>
                <w:szCs w:val="20"/>
                <w:lang w:bidi="sl-SI"/>
              </w:rPr>
              <w:t>K</w:t>
            </w:r>
            <w:r w:rsidRPr="009A451B">
              <w:rPr>
                <w:rFonts w:ascii="Arial" w:eastAsia="Lucida Sans Unicode" w:hAnsi="Arial" w:cs="Arial"/>
                <w:sz w:val="20"/>
                <w:szCs w:val="20"/>
                <w:lang w:bidi="sl-SI"/>
              </w:rPr>
              <w:t>raj in datum:</w:t>
            </w:r>
          </w:p>
        </w:tc>
        <w:tc>
          <w:tcPr>
            <w:tcW w:w="4641" w:type="dxa"/>
            <w:vAlign w:val="center"/>
          </w:tcPr>
          <w:p w14:paraId="5E404401" w14:textId="77777777" w:rsidR="00493042" w:rsidRPr="00DF30D4" w:rsidRDefault="00493042" w:rsidP="00A17629">
            <w:pPr>
              <w:snapToGrid w:val="0"/>
              <w:spacing w:before="60" w:after="40"/>
              <w:jc w:val="center"/>
              <w:rPr>
                <w:rFonts w:ascii="Arial" w:eastAsia="Lucida Sans Unicode" w:hAnsi="Arial" w:cs="Arial"/>
                <w:sz w:val="20"/>
                <w:szCs w:val="20"/>
                <w:lang w:bidi="sl-SI"/>
              </w:rPr>
            </w:pPr>
            <w:r w:rsidRPr="00DF30D4">
              <w:rPr>
                <w:rFonts w:ascii="Arial" w:eastAsia="Lucida Sans Unicode" w:hAnsi="Arial" w:cs="Arial"/>
                <w:sz w:val="20"/>
                <w:szCs w:val="20"/>
                <w:lang w:bidi="sl-SI"/>
              </w:rPr>
              <w:t>Izdajatelj menice</w:t>
            </w:r>
          </w:p>
          <w:p w14:paraId="627DB733" w14:textId="77777777" w:rsidR="00493042" w:rsidRPr="009A451B" w:rsidRDefault="00493042" w:rsidP="00A17629">
            <w:pPr>
              <w:snapToGrid w:val="0"/>
              <w:spacing w:before="60" w:after="40"/>
              <w:jc w:val="center"/>
              <w:rPr>
                <w:rFonts w:ascii="Arial" w:eastAsia="Lucida Sans Unicode" w:hAnsi="Arial" w:cs="Arial"/>
                <w:sz w:val="20"/>
                <w:szCs w:val="20"/>
                <w:lang w:bidi="sl-SI"/>
              </w:rPr>
            </w:pPr>
            <w:r w:rsidRPr="00DF30D4">
              <w:rPr>
                <w:rFonts w:ascii="Arial" w:eastAsia="Lucida Sans Unicode" w:hAnsi="Arial" w:cs="Arial"/>
                <w:sz w:val="20"/>
                <w:szCs w:val="20"/>
                <w:lang w:bidi="sl-SI"/>
              </w:rPr>
              <w:t>(podpis in žig)</w:t>
            </w:r>
          </w:p>
        </w:tc>
      </w:tr>
      <w:tr w:rsidR="00493042" w:rsidRPr="009A451B" w14:paraId="2616FFEA" w14:textId="77777777" w:rsidTr="00A17629">
        <w:trPr>
          <w:trHeight w:val="265"/>
        </w:trPr>
        <w:tc>
          <w:tcPr>
            <w:tcW w:w="4553" w:type="dxa"/>
            <w:vAlign w:val="center"/>
          </w:tcPr>
          <w:p w14:paraId="2A5DF955" w14:textId="77777777" w:rsidR="00493042" w:rsidRPr="009A451B" w:rsidRDefault="00493042" w:rsidP="00A17629">
            <w:pPr>
              <w:snapToGrid w:val="0"/>
              <w:spacing w:before="60" w:after="40"/>
              <w:rPr>
                <w:rFonts w:ascii="Arial" w:eastAsia="Lucida Sans Unicode" w:hAnsi="Arial" w:cs="Arial"/>
                <w:sz w:val="20"/>
                <w:szCs w:val="20"/>
                <w:lang w:bidi="sl-SI"/>
              </w:rPr>
            </w:pPr>
            <w:r w:rsidRPr="009A451B">
              <w:rPr>
                <w:rFonts w:ascii="Arial" w:eastAsia="Lucida Sans Unicode" w:hAnsi="Arial" w:cs="Arial"/>
                <w:sz w:val="20"/>
                <w:szCs w:val="20"/>
                <w:lang w:bidi="sl-SI"/>
              </w:rPr>
              <w:t>____________________________</w:t>
            </w:r>
          </w:p>
        </w:tc>
        <w:tc>
          <w:tcPr>
            <w:tcW w:w="4641" w:type="dxa"/>
            <w:vAlign w:val="center"/>
          </w:tcPr>
          <w:p w14:paraId="7232E8B9" w14:textId="77777777" w:rsidR="00493042" w:rsidRPr="009A451B" w:rsidRDefault="00493042" w:rsidP="00A17629">
            <w:pPr>
              <w:snapToGrid w:val="0"/>
              <w:spacing w:before="60" w:after="40"/>
              <w:rPr>
                <w:rFonts w:ascii="Arial" w:eastAsia="Lucida Sans Unicode" w:hAnsi="Arial" w:cs="Arial"/>
                <w:sz w:val="20"/>
                <w:szCs w:val="20"/>
                <w:lang w:bidi="sl-SI"/>
              </w:rPr>
            </w:pPr>
          </w:p>
        </w:tc>
      </w:tr>
      <w:tr w:rsidR="00493042" w:rsidRPr="009A451B" w14:paraId="4F95707C" w14:textId="77777777" w:rsidTr="00A17629">
        <w:trPr>
          <w:trHeight w:val="497"/>
        </w:trPr>
        <w:tc>
          <w:tcPr>
            <w:tcW w:w="4553" w:type="dxa"/>
            <w:vAlign w:val="center"/>
          </w:tcPr>
          <w:p w14:paraId="5B646D7A" w14:textId="77777777" w:rsidR="00493042" w:rsidRPr="009A451B" w:rsidRDefault="00493042" w:rsidP="00A17629">
            <w:pPr>
              <w:snapToGrid w:val="0"/>
              <w:spacing w:before="60" w:after="40"/>
              <w:rPr>
                <w:rFonts w:ascii="Arial" w:eastAsia="Lucida Sans Unicode" w:hAnsi="Arial" w:cs="Arial"/>
                <w:sz w:val="20"/>
                <w:szCs w:val="20"/>
                <w:lang w:bidi="sl-SI"/>
              </w:rPr>
            </w:pPr>
          </w:p>
        </w:tc>
        <w:tc>
          <w:tcPr>
            <w:tcW w:w="4641" w:type="dxa"/>
            <w:vAlign w:val="center"/>
          </w:tcPr>
          <w:p w14:paraId="36C8C760" w14:textId="77777777" w:rsidR="00493042" w:rsidRPr="009A451B" w:rsidRDefault="00493042" w:rsidP="00A17629">
            <w:pPr>
              <w:snapToGrid w:val="0"/>
              <w:spacing w:before="60" w:after="40"/>
              <w:jc w:val="center"/>
              <w:rPr>
                <w:rFonts w:ascii="Arial" w:eastAsia="Lucida Sans Unicode" w:hAnsi="Arial" w:cs="Arial"/>
                <w:sz w:val="20"/>
                <w:szCs w:val="20"/>
                <w:lang w:bidi="sl-SI"/>
              </w:rPr>
            </w:pPr>
          </w:p>
        </w:tc>
      </w:tr>
      <w:tr w:rsidR="00493042" w:rsidRPr="009A451B" w14:paraId="278BBB52" w14:textId="77777777" w:rsidTr="00A17629">
        <w:trPr>
          <w:trHeight w:val="265"/>
        </w:trPr>
        <w:tc>
          <w:tcPr>
            <w:tcW w:w="4553" w:type="dxa"/>
            <w:vAlign w:val="center"/>
          </w:tcPr>
          <w:p w14:paraId="3309313F" w14:textId="77777777" w:rsidR="00493042" w:rsidRPr="009A451B" w:rsidRDefault="00493042" w:rsidP="00A17629">
            <w:pPr>
              <w:snapToGrid w:val="0"/>
              <w:spacing w:before="60" w:after="40"/>
              <w:rPr>
                <w:rFonts w:ascii="Arial" w:eastAsia="Lucida Sans Unicode" w:hAnsi="Arial" w:cs="Arial"/>
                <w:sz w:val="20"/>
                <w:szCs w:val="20"/>
                <w:lang w:bidi="sl-SI"/>
              </w:rPr>
            </w:pPr>
          </w:p>
        </w:tc>
        <w:tc>
          <w:tcPr>
            <w:tcW w:w="4641" w:type="dxa"/>
            <w:vAlign w:val="center"/>
          </w:tcPr>
          <w:p w14:paraId="02B2FC75" w14:textId="77777777" w:rsidR="00493042" w:rsidRPr="009A451B" w:rsidRDefault="00493042" w:rsidP="00A17629">
            <w:pPr>
              <w:snapToGrid w:val="0"/>
              <w:spacing w:before="60" w:after="40"/>
              <w:jc w:val="center"/>
              <w:rPr>
                <w:rFonts w:ascii="Arial" w:eastAsia="Lucida Sans Unicode" w:hAnsi="Arial" w:cs="Arial"/>
                <w:sz w:val="20"/>
                <w:szCs w:val="20"/>
                <w:lang w:bidi="sl-SI"/>
              </w:rPr>
            </w:pPr>
            <w:r w:rsidRPr="009A451B">
              <w:rPr>
                <w:rFonts w:ascii="Arial" w:eastAsia="Lucida Sans Unicode" w:hAnsi="Arial" w:cs="Arial"/>
                <w:sz w:val="20"/>
                <w:szCs w:val="20"/>
                <w:lang w:bidi="sl-SI"/>
              </w:rPr>
              <w:t>____________________________________</w:t>
            </w:r>
          </w:p>
        </w:tc>
      </w:tr>
    </w:tbl>
    <w:p w14:paraId="369DEFB7" w14:textId="25907BB8" w:rsidR="00493042" w:rsidRDefault="00493042" w:rsidP="00493042">
      <w:pPr>
        <w:rPr>
          <w:rFonts w:ascii="Arial" w:hAnsi="Arial" w:cs="Arial"/>
          <w:sz w:val="20"/>
          <w:szCs w:val="20"/>
        </w:rPr>
      </w:pPr>
    </w:p>
    <w:p w14:paraId="32E70727" w14:textId="7EB1E083" w:rsidR="00FF6E67" w:rsidRDefault="00FF6E67">
      <w:pPr>
        <w:spacing w:after="160" w:line="259" w:lineRule="auto"/>
        <w:rPr>
          <w:rFonts w:ascii="Arial" w:hAnsi="Arial" w:cs="Arial"/>
          <w:sz w:val="20"/>
          <w:szCs w:val="20"/>
        </w:rPr>
      </w:pPr>
      <w:r>
        <w:rPr>
          <w:rFonts w:ascii="Arial" w:hAnsi="Arial" w:cs="Arial"/>
          <w:sz w:val="20"/>
          <w:szCs w:val="20"/>
        </w:rPr>
        <w:br w:type="page"/>
      </w:r>
    </w:p>
    <w:p w14:paraId="08FEFAC1" w14:textId="77777777" w:rsidR="00F81350" w:rsidRDefault="00F81350" w:rsidP="00493042">
      <w:pPr>
        <w:rPr>
          <w:rFonts w:ascii="Arial" w:hAnsi="Arial" w:cs="Arial"/>
          <w:sz w:val="20"/>
          <w:szCs w:val="20"/>
        </w:rPr>
      </w:pPr>
    </w:p>
    <w:p w14:paraId="6DA9EFF3" w14:textId="0DCEF38A" w:rsidR="007D07FA" w:rsidRPr="00FF6E67" w:rsidRDefault="00FF6E67" w:rsidP="00FF6E67">
      <w:pPr>
        <w:jc w:val="right"/>
        <w:rPr>
          <w:rFonts w:ascii="Arial" w:hAnsi="Arial" w:cs="Arial"/>
          <w:b/>
          <w:bCs/>
          <w:sz w:val="20"/>
          <w:szCs w:val="20"/>
        </w:rPr>
      </w:pPr>
      <w:r w:rsidRPr="00FF6E67">
        <w:rPr>
          <w:rFonts w:ascii="Arial" w:hAnsi="Arial" w:cs="Arial"/>
          <w:b/>
          <w:bCs/>
          <w:sz w:val="20"/>
          <w:szCs w:val="20"/>
        </w:rPr>
        <w:t>OBR-10</w:t>
      </w:r>
    </w:p>
    <w:p w14:paraId="2B673BAF" w14:textId="77777777" w:rsidR="007D07FA" w:rsidRPr="003B4900" w:rsidRDefault="007D07FA" w:rsidP="007D07FA">
      <w:pPr>
        <w:rPr>
          <w:rFonts w:ascii="Arial" w:hAnsi="Arial" w:cs="Arial"/>
          <w:sz w:val="20"/>
          <w:szCs w:val="20"/>
        </w:rPr>
      </w:pPr>
    </w:p>
    <w:p w14:paraId="32696C89" w14:textId="77777777" w:rsidR="007D07FA" w:rsidRPr="00A028A7" w:rsidRDefault="007D07FA" w:rsidP="00A028A7">
      <w:pPr>
        <w:autoSpaceDE w:val="0"/>
        <w:autoSpaceDN w:val="0"/>
        <w:adjustRightInd w:val="0"/>
        <w:spacing w:after="0" w:line="240" w:lineRule="auto"/>
        <w:jc w:val="center"/>
        <w:rPr>
          <w:rFonts w:ascii="Arial" w:hAnsi="Arial" w:cs="Arial"/>
          <w:b/>
          <w:bCs/>
          <w:caps/>
          <w:color w:val="000000"/>
          <w:sz w:val="20"/>
          <w:szCs w:val="20"/>
        </w:rPr>
      </w:pPr>
      <w:r w:rsidRPr="00A028A7">
        <w:rPr>
          <w:rFonts w:ascii="Arial" w:hAnsi="Arial" w:cs="Arial"/>
          <w:b/>
          <w:bCs/>
          <w:caps/>
          <w:color w:val="000000"/>
          <w:sz w:val="20"/>
          <w:szCs w:val="20"/>
        </w:rPr>
        <w:t xml:space="preserve">Izjava gospodarskega subjekta in pooblastilo za pridobitev podatkov iz kazenske evidence </w:t>
      </w:r>
    </w:p>
    <w:p w14:paraId="117593F2" w14:textId="77777777" w:rsidR="007D07FA" w:rsidRPr="003B4900" w:rsidRDefault="007D07FA" w:rsidP="007D07FA">
      <w:pPr>
        <w:spacing w:after="120"/>
        <w:rPr>
          <w:rFonts w:ascii="Arial" w:hAnsi="Arial" w:cs="Arial"/>
          <w:sz w:val="20"/>
          <w:szCs w:val="20"/>
        </w:rPr>
      </w:pPr>
    </w:p>
    <w:p w14:paraId="66B96C06" w14:textId="77777777" w:rsidR="007D07FA" w:rsidRPr="003B4900" w:rsidRDefault="007D07FA" w:rsidP="007D07FA">
      <w:pPr>
        <w:spacing w:before="225" w:after="225" w:line="240" w:lineRule="auto"/>
        <w:jc w:val="both"/>
        <w:rPr>
          <w:rFonts w:ascii="Arial" w:hAnsi="Arial" w:cs="Arial"/>
          <w:sz w:val="20"/>
          <w:szCs w:val="20"/>
        </w:rPr>
      </w:pPr>
      <w:r w:rsidRPr="003B4900">
        <w:rPr>
          <w:rFonts w:ascii="Arial" w:hAnsi="Arial" w:cs="Arial"/>
          <w:color w:val="000000"/>
          <w:sz w:val="20"/>
          <w:szCs w:val="20"/>
        </w:rPr>
        <w:t xml:space="preserve">Pod kazensko in materialno odgovornostjo izjavljamo, da naša družba, </w:t>
      </w:r>
      <w:r w:rsidRPr="003B4900">
        <w:rPr>
          <w:rFonts w:ascii="Arial" w:hAnsi="Arial" w:cs="Arial"/>
          <w:color w:val="000000"/>
          <w:sz w:val="20"/>
          <w:szCs w:val="20"/>
          <w:u w:val="single"/>
        </w:rPr>
        <w:t>_______________</w:t>
      </w:r>
      <w:r w:rsidRPr="003B4900">
        <w:rPr>
          <w:rFonts w:ascii="Arial" w:hAnsi="Arial" w:cs="Arial"/>
          <w:color w:val="000000"/>
          <w:sz w:val="20"/>
          <w:szCs w:val="20"/>
        </w:rPr>
        <w:t xml:space="preserve">(Firma), </w:t>
      </w:r>
      <w:r w:rsidRPr="003B4900">
        <w:rPr>
          <w:rFonts w:ascii="Arial" w:hAnsi="Arial" w:cs="Arial"/>
          <w:color w:val="000000"/>
          <w:sz w:val="20"/>
          <w:szCs w:val="20"/>
          <w:u w:val="single"/>
        </w:rPr>
        <w:t>_________________</w:t>
      </w:r>
      <w:r w:rsidRPr="003B4900">
        <w:rPr>
          <w:rFonts w:ascii="Arial" w:hAnsi="Arial" w:cs="Arial"/>
          <w:color w:val="000000"/>
          <w:sz w:val="20"/>
          <w:szCs w:val="20"/>
        </w:rPr>
        <w:t xml:space="preserve">(Naslov), matična številka: </w:t>
      </w:r>
      <w:r w:rsidRPr="003B4900">
        <w:rPr>
          <w:rFonts w:ascii="Arial" w:hAnsi="Arial" w:cs="Arial"/>
          <w:color w:val="000000"/>
          <w:sz w:val="20"/>
          <w:szCs w:val="20"/>
          <w:u w:val="single"/>
        </w:rPr>
        <w:t>_______________</w:t>
      </w:r>
      <w:r w:rsidRPr="003B4900">
        <w:rPr>
          <w:rFonts w:ascii="Arial" w:hAnsi="Arial" w:cs="Arial"/>
          <w:color w:val="000000"/>
          <w:sz w:val="20"/>
          <w:szCs w:val="20"/>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4"/>
      </w:tblGrid>
      <w:tr w:rsidR="007D07FA" w:rsidRPr="003B4900" w14:paraId="2780975E" w14:textId="77777777" w:rsidTr="00A17629">
        <w:tc>
          <w:tcPr>
            <w:tcW w:w="0" w:type="auto"/>
            <w:tcMar>
              <w:top w:w="0" w:type="auto"/>
              <w:bottom w:w="0" w:type="auto"/>
            </w:tcMar>
          </w:tcPr>
          <w:p w14:paraId="72721C76" w14:textId="77777777" w:rsidR="007D07FA" w:rsidRPr="003B4900" w:rsidRDefault="007D07FA" w:rsidP="007D07FA">
            <w:pPr>
              <w:numPr>
                <w:ilvl w:val="0"/>
                <w:numId w:val="12"/>
              </w:numPr>
              <w:spacing w:after="0" w:line="240" w:lineRule="auto"/>
              <w:jc w:val="both"/>
              <w:rPr>
                <w:rFonts w:ascii="Arial" w:hAnsi="Arial" w:cs="Arial"/>
                <w:color w:val="000000"/>
                <w:sz w:val="20"/>
                <w:szCs w:val="20"/>
              </w:rPr>
            </w:pPr>
            <w:r w:rsidRPr="003B4900">
              <w:rPr>
                <w:rFonts w:ascii="Arial" w:hAnsi="Arial"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EBAC57E" w14:textId="77777777" w:rsidR="007D07FA" w:rsidRPr="003B4900" w:rsidRDefault="007D07FA" w:rsidP="007D07FA">
            <w:pPr>
              <w:numPr>
                <w:ilvl w:val="0"/>
                <w:numId w:val="12"/>
              </w:numPr>
              <w:spacing w:after="0" w:line="240" w:lineRule="auto"/>
              <w:jc w:val="both"/>
              <w:rPr>
                <w:rFonts w:ascii="Arial" w:hAnsi="Arial" w:cs="Arial"/>
                <w:color w:val="000000"/>
                <w:sz w:val="20"/>
                <w:szCs w:val="20"/>
              </w:rPr>
            </w:pPr>
            <w:r w:rsidRPr="003B4900">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7E373887" w14:textId="77777777" w:rsidR="007D07FA" w:rsidRPr="003B4900" w:rsidRDefault="007D07FA" w:rsidP="007D07FA">
            <w:pPr>
              <w:numPr>
                <w:ilvl w:val="0"/>
                <w:numId w:val="12"/>
              </w:numPr>
              <w:spacing w:after="0" w:line="240" w:lineRule="auto"/>
              <w:jc w:val="both"/>
              <w:rPr>
                <w:rFonts w:ascii="Arial" w:hAnsi="Arial" w:cs="Arial"/>
                <w:color w:val="000000"/>
                <w:sz w:val="20"/>
                <w:szCs w:val="20"/>
              </w:rPr>
            </w:pPr>
            <w:r w:rsidRPr="003B4900">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3BC299" w14:textId="77777777" w:rsidR="007D07FA" w:rsidRPr="003B4900" w:rsidRDefault="007D07FA" w:rsidP="007D07FA">
      <w:pPr>
        <w:spacing w:before="225" w:after="225" w:line="240" w:lineRule="auto"/>
        <w:jc w:val="center"/>
        <w:rPr>
          <w:rFonts w:ascii="Arial" w:hAnsi="Arial" w:cs="Arial"/>
          <w:sz w:val="20"/>
          <w:szCs w:val="20"/>
        </w:rPr>
      </w:pPr>
      <w:r w:rsidRPr="003B4900">
        <w:rPr>
          <w:rFonts w:ascii="Arial" w:hAnsi="Arial" w:cs="Arial"/>
          <w:b/>
          <w:bCs/>
          <w:color w:val="000000"/>
          <w:sz w:val="20"/>
          <w:szCs w:val="20"/>
        </w:rPr>
        <w:t>POOBLASTILO</w:t>
      </w:r>
    </w:p>
    <w:p w14:paraId="0EA52C12" w14:textId="77777777" w:rsidR="007D07FA" w:rsidRPr="003B4900" w:rsidRDefault="007D07FA" w:rsidP="007D07FA">
      <w:pPr>
        <w:spacing w:before="225" w:after="225" w:line="240" w:lineRule="auto"/>
        <w:jc w:val="both"/>
        <w:rPr>
          <w:rFonts w:ascii="Arial" w:hAnsi="Arial" w:cs="Arial"/>
          <w:sz w:val="20"/>
          <w:szCs w:val="20"/>
        </w:rPr>
      </w:pPr>
      <w:r w:rsidRPr="003B4900">
        <w:rPr>
          <w:rFonts w:ascii="Arial" w:hAnsi="Arial" w:cs="Arial"/>
          <w:color w:val="000000"/>
          <w:sz w:val="20"/>
          <w:szCs w:val="20"/>
        </w:rPr>
        <w:t>Pooblaščamo naročnika JAVNO KOMUNALNO PODJETJE GROSUPLJE d.o.o., Cesta na Krko 7, 1290 GROSUPLJE,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8"/>
      </w:tblGrid>
      <w:tr w:rsidR="007D07FA" w:rsidRPr="003B4900" w14:paraId="0A9298ED" w14:textId="77777777" w:rsidTr="00A1762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862C3" w14:textId="77777777" w:rsidR="007D07FA" w:rsidRPr="003B4900" w:rsidRDefault="007D07FA" w:rsidP="00A17629">
            <w:pPr>
              <w:jc w:val="right"/>
              <w:rPr>
                <w:rFonts w:ascii="Arial" w:hAnsi="Arial" w:cs="Arial"/>
                <w:sz w:val="20"/>
                <w:szCs w:val="20"/>
              </w:rPr>
            </w:pPr>
            <w:r w:rsidRPr="003B4900">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1C3D4"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 </w:t>
            </w:r>
          </w:p>
        </w:tc>
      </w:tr>
      <w:tr w:rsidR="007D07FA" w:rsidRPr="003B4900" w14:paraId="5466A9A9" w14:textId="77777777" w:rsidTr="00A1762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167C8" w14:textId="77777777" w:rsidR="007D07FA" w:rsidRPr="003B4900" w:rsidRDefault="007D07FA" w:rsidP="00A17629">
            <w:pPr>
              <w:jc w:val="right"/>
              <w:rPr>
                <w:rFonts w:ascii="Arial" w:hAnsi="Arial" w:cs="Arial"/>
                <w:sz w:val="20"/>
                <w:szCs w:val="20"/>
              </w:rPr>
            </w:pPr>
            <w:r w:rsidRPr="003B4900">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73987"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 </w:t>
            </w:r>
          </w:p>
        </w:tc>
      </w:tr>
      <w:tr w:rsidR="007D07FA" w:rsidRPr="003B4900" w14:paraId="3CFF05D4" w14:textId="77777777" w:rsidTr="00A1762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7AC63" w14:textId="77777777" w:rsidR="007D07FA" w:rsidRPr="003B4900" w:rsidRDefault="007D07FA" w:rsidP="00A17629">
            <w:pPr>
              <w:jc w:val="right"/>
              <w:rPr>
                <w:rFonts w:ascii="Arial" w:hAnsi="Arial" w:cs="Arial"/>
                <w:sz w:val="20"/>
                <w:szCs w:val="20"/>
              </w:rPr>
            </w:pPr>
            <w:r w:rsidRPr="003B4900">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D0C55"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 </w:t>
            </w:r>
          </w:p>
        </w:tc>
      </w:tr>
      <w:tr w:rsidR="007D07FA" w:rsidRPr="003B4900" w14:paraId="1388E62C" w14:textId="77777777" w:rsidTr="00A1762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F5901" w14:textId="77777777" w:rsidR="007D07FA" w:rsidRPr="003B4900" w:rsidRDefault="007D07FA" w:rsidP="00A17629">
            <w:pPr>
              <w:jc w:val="right"/>
              <w:rPr>
                <w:rFonts w:ascii="Arial" w:hAnsi="Arial" w:cs="Arial"/>
                <w:sz w:val="20"/>
                <w:szCs w:val="20"/>
              </w:rPr>
            </w:pPr>
            <w:r w:rsidRPr="003B4900">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63DAC"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 </w:t>
            </w:r>
          </w:p>
        </w:tc>
      </w:tr>
      <w:tr w:rsidR="007D07FA" w:rsidRPr="003B4900" w14:paraId="5E4FA049" w14:textId="77777777" w:rsidTr="00A1762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2F50A" w14:textId="77777777" w:rsidR="007D07FA" w:rsidRPr="003B4900" w:rsidRDefault="007D07FA" w:rsidP="00A17629">
            <w:pPr>
              <w:jc w:val="right"/>
              <w:rPr>
                <w:rFonts w:ascii="Arial" w:hAnsi="Arial" w:cs="Arial"/>
                <w:sz w:val="20"/>
                <w:szCs w:val="20"/>
              </w:rPr>
            </w:pPr>
            <w:r w:rsidRPr="003B4900">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F25F2"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 </w:t>
            </w:r>
          </w:p>
        </w:tc>
      </w:tr>
    </w:tbl>
    <w:p w14:paraId="2FC4F586" w14:textId="77777777" w:rsidR="007D07FA" w:rsidRPr="003B4900" w:rsidRDefault="007D07FA" w:rsidP="007D07FA">
      <w:pPr>
        <w:spacing w:before="225" w:after="225" w:line="240" w:lineRule="auto"/>
        <w:jc w:val="both"/>
        <w:rPr>
          <w:rFonts w:ascii="Arial" w:hAnsi="Arial" w:cs="Arial"/>
          <w:sz w:val="20"/>
          <w:szCs w:val="20"/>
        </w:rPr>
      </w:pPr>
      <w:r w:rsidRPr="003B4900">
        <w:rPr>
          <w:rFonts w:ascii="Arial" w:hAnsi="Arial" w:cs="Arial"/>
          <w:color w:val="000000"/>
          <w:sz w:val="20"/>
          <w:szCs w:val="20"/>
        </w:rPr>
        <w:t> </w:t>
      </w:r>
    </w:p>
    <w:tbl>
      <w:tblPr>
        <w:tblStyle w:val="NormalTablePHPDOCX2"/>
        <w:tblW w:w="5000" w:type="pct"/>
        <w:tblInd w:w="108" w:type="dxa"/>
        <w:tblLook w:val="04A0" w:firstRow="1" w:lastRow="0" w:firstColumn="1" w:lastColumn="0" w:noHBand="0" w:noVBand="1"/>
      </w:tblPr>
      <w:tblGrid>
        <w:gridCol w:w="4536"/>
        <w:gridCol w:w="4536"/>
      </w:tblGrid>
      <w:tr w:rsidR="007D07FA" w:rsidRPr="003B4900" w14:paraId="015C5D9D" w14:textId="77777777" w:rsidTr="00A17629">
        <w:tc>
          <w:tcPr>
            <w:tcW w:w="2500" w:type="pct"/>
            <w:tcMar>
              <w:top w:w="75" w:type="dxa"/>
              <w:bottom w:w="75" w:type="dxa"/>
            </w:tcMar>
            <w:vAlign w:val="center"/>
          </w:tcPr>
          <w:p w14:paraId="320BE9D3"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Kraj in datum:</w:t>
            </w:r>
          </w:p>
        </w:tc>
        <w:tc>
          <w:tcPr>
            <w:tcW w:w="0" w:type="auto"/>
            <w:tcMar>
              <w:top w:w="75" w:type="dxa"/>
              <w:bottom w:w="75" w:type="dxa"/>
            </w:tcMar>
            <w:vAlign w:val="center"/>
          </w:tcPr>
          <w:p w14:paraId="0E161CD2"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Ime in priimek: _____________________</w:t>
            </w:r>
          </w:p>
        </w:tc>
      </w:tr>
      <w:tr w:rsidR="007D07FA" w:rsidRPr="003B4900" w14:paraId="25413CC9" w14:textId="77777777" w:rsidTr="00A17629">
        <w:tc>
          <w:tcPr>
            <w:tcW w:w="2500" w:type="pct"/>
            <w:tcMar>
              <w:top w:w="75" w:type="dxa"/>
              <w:bottom w:w="75" w:type="dxa"/>
            </w:tcMar>
            <w:vAlign w:val="center"/>
          </w:tcPr>
          <w:p w14:paraId="4F8001C9" w14:textId="77777777" w:rsidR="007D07FA" w:rsidRPr="003B4900" w:rsidRDefault="007D07FA" w:rsidP="00A17629">
            <w:pPr>
              <w:rPr>
                <w:rFonts w:ascii="Arial" w:hAnsi="Arial" w:cs="Arial"/>
                <w:sz w:val="20"/>
                <w:szCs w:val="20"/>
              </w:rPr>
            </w:pPr>
            <w:r w:rsidRPr="003B4900">
              <w:rPr>
                <w:rFonts w:ascii="Arial" w:hAnsi="Arial" w:cs="Arial"/>
                <w:color w:val="000000"/>
                <w:position w:val="-2"/>
                <w:sz w:val="20"/>
                <w:szCs w:val="20"/>
              </w:rPr>
              <w:t> </w:t>
            </w:r>
          </w:p>
        </w:tc>
        <w:tc>
          <w:tcPr>
            <w:tcW w:w="0" w:type="auto"/>
            <w:tcMar>
              <w:top w:w="75" w:type="dxa"/>
              <w:bottom w:w="75" w:type="dxa"/>
            </w:tcMar>
            <w:vAlign w:val="center"/>
          </w:tcPr>
          <w:p w14:paraId="7CD16D3C" w14:textId="77777777" w:rsidR="007D07FA" w:rsidRPr="003B4900" w:rsidRDefault="007D07FA" w:rsidP="00A17629">
            <w:pPr>
              <w:rPr>
                <w:rFonts w:ascii="Arial" w:hAnsi="Arial" w:cs="Arial"/>
                <w:sz w:val="20"/>
                <w:szCs w:val="20"/>
              </w:rPr>
            </w:pPr>
          </w:p>
          <w:p w14:paraId="09588DB6" w14:textId="77777777" w:rsidR="007D07FA" w:rsidRPr="003B4900" w:rsidRDefault="007D07FA" w:rsidP="00A17629">
            <w:pPr>
              <w:jc w:val="center"/>
              <w:rPr>
                <w:rFonts w:ascii="Arial" w:hAnsi="Arial" w:cs="Arial"/>
                <w:sz w:val="20"/>
                <w:szCs w:val="20"/>
              </w:rPr>
            </w:pPr>
            <w:r w:rsidRPr="003B4900">
              <w:rPr>
                <w:rFonts w:ascii="Arial" w:hAnsi="Arial" w:cs="Arial"/>
                <w:color w:val="A9A9A9"/>
                <w:position w:val="-2"/>
                <w:sz w:val="20"/>
                <w:szCs w:val="20"/>
              </w:rPr>
              <w:t>(žig in podpis)</w:t>
            </w:r>
          </w:p>
        </w:tc>
      </w:tr>
    </w:tbl>
    <w:p w14:paraId="52C5B14D" w14:textId="77777777" w:rsidR="007D07FA" w:rsidRPr="003B4900" w:rsidRDefault="007D07FA" w:rsidP="007D07FA">
      <w:pPr>
        <w:spacing w:before="225" w:after="225" w:line="240" w:lineRule="auto"/>
        <w:jc w:val="both"/>
        <w:rPr>
          <w:rFonts w:ascii="Arial" w:hAnsi="Arial" w:cs="Arial"/>
          <w:sz w:val="20"/>
          <w:szCs w:val="20"/>
        </w:rPr>
      </w:pPr>
      <w:r w:rsidRPr="003B4900">
        <w:rPr>
          <w:rFonts w:ascii="Arial" w:hAnsi="Arial" w:cs="Arial"/>
          <w:color w:val="000000"/>
          <w:sz w:val="20"/>
          <w:szCs w:val="20"/>
        </w:rPr>
        <w:t> </w:t>
      </w:r>
    </w:p>
    <w:p w14:paraId="372E2AA3" w14:textId="5232FA79" w:rsidR="007D07FA" w:rsidRDefault="007D07FA" w:rsidP="00E2729A">
      <w:pPr>
        <w:tabs>
          <w:tab w:val="right" w:pos="9072"/>
        </w:tabs>
        <w:spacing w:before="225" w:after="225" w:line="240" w:lineRule="auto"/>
        <w:jc w:val="both"/>
        <w:rPr>
          <w:rFonts w:ascii="Arial" w:hAnsi="Arial" w:cs="Arial"/>
          <w:sz w:val="20"/>
          <w:szCs w:val="20"/>
        </w:rPr>
      </w:pPr>
      <w:r w:rsidRPr="003B4900">
        <w:rPr>
          <w:rFonts w:ascii="Arial" w:hAnsi="Arial" w:cs="Arial"/>
          <w:color w:val="000000"/>
          <w:sz w:val="20"/>
          <w:szCs w:val="20"/>
        </w:rPr>
        <w:lastRenderedPageBreak/>
        <w:t> </w:t>
      </w:r>
      <w:r w:rsidR="00E2729A">
        <w:rPr>
          <w:rFonts w:ascii="Arial" w:hAnsi="Arial" w:cs="Arial"/>
          <w:color w:val="000000"/>
          <w:sz w:val="20"/>
          <w:szCs w:val="20"/>
        </w:rPr>
        <w:tab/>
      </w:r>
    </w:p>
    <w:p w14:paraId="2A5C2EFA" w14:textId="7FCFAF1B" w:rsidR="007D07FA" w:rsidRPr="00FF6E67" w:rsidRDefault="00FF6E67" w:rsidP="007D07FA">
      <w:pPr>
        <w:spacing w:after="0"/>
        <w:jc w:val="right"/>
        <w:rPr>
          <w:rFonts w:ascii="Arial" w:hAnsi="Arial" w:cs="Arial"/>
          <w:b/>
          <w:bCs/>
          <w:sz w:val="20"/>
          <w:szCs w:val="20"/>
        </w:rPr>
      </w:pPr>
      <w:r w:rsidRPr="00FF6E67">
        <w:rPr>
          <w:rFonts w:ascii="Arial" w:hAnsi="Arial" w:cs="Arial"/>
          <w:b/>
          <w:bCs/>
          <w:sz w:val="20"/>
          <w:szCs w:val="20"/>
        </w:rPr>
        <w:t>OBR-11</w:t>
      </w:r>
    </w:p>
    <w:p w14:paraId="2D82F700" w14:textId="77777777" w:rsidR="007D07FA" w:rsidRPr="003B4900" w:rsidRDefault="007D07FA" w:rsidP="007D07FA">
      <w:pPr>
        <w:rPr>
          <w:rFonts w:ascii="Arial" w:hAnsi="Arial" w:cs="Arial"/>
          <w:color w:val="FFFFFF" w:themeColor="background1"/>
          <w:sz w:val="20"/>
          <w:szCs w:val="20"/>
        </w:rPr>
      </w:pPr>
    </w:p>
    <w:p w14:paraId="144A8E19" w14:textId="77777777" w:rsidR="007D07FA" w:rsidRPr="00A028A7" w:rsidRDefault="007D07FA" w:rsidP="007D07FA">
      <w:pPr>
        <w:autoSpaceDE w:val="0"/>
        <w:autoSpaceDN w:val="0"/>
        <w:adjustRightInd w:val="0"/>
        <w:spacing w:after="0" w:line="240" w:lineRule="auto"/>
        <w:jc w:val="center"/>
        <w:rPr>
          <w:rFonts w:ascii="Arial" w:hAnsi="Arial" w:cs="Arial"/>
          <w:b/>
          <w:bCs/>
          <w:caps/>
          <w:color w:val="000000"/>
          <w:sz w:val="20"/>
          <w:szCs w:val="20"/>
        </w:rPr>
      </w:pPr>
      <w:r w:rsidRPr="00A028A7">
        <w:rPr>
          <w:rFonts w:ascii="Arial" w:hAnsi="Arial" w:cs="Arial"/>
          <w:b/>
          <w:bCs/>
          <w:caps/>
          <w:color w:val="000000"/>
          <w:sz w:val="20"/>
          <w:szCs w:val="20"/>
        </w:rPr>
        <w:t>Izjava članov organov in zastopnikov gospodarskega subjekta in pooblastilo za pridobitev podatkov iz kazenske evidence</w:t>
      </w:r>
    </w:p>
    <w:p w14:paraId="0B3A196C" w14:textId="77777777" w:rsidR="007D07FA" w:rsidRPr="003B4900" w:rsidRDefault="007D07FA" w:rsidP="007D07FA">
      <w:pPr>
        <w:spacing w:after="120"/>
        <w:rPr>
          <w:rFonts w:ascii="Arial" w:hAnsi="Arial" w:cs="Arial"/>
          <w:sz w:val="20"/>
          <w:szCs w:val="20"/>
        </w:rPr>
      </w:pPr>
    </w:p>
    <w:p w14:paraId="4EEDEA86" w14:textId="77777777" w:rsidR="007D07FA" w:rsidRPr="007D07FA" w:rsidRDefault="007D07FA" w:rsidP="007D07FA">
      <w:pPr>
        <w:spacing w:before="225" w:after="225" w:line="240" w:lineRule="auto"/>
        <w:jc w:val="both"/>
        <w:rPr>
          <w:rFonts w:ascii="Arial" w:hAnsi="Arial" w:cs="Arial"/>
          <w:sz w:val="18"/>
          <w:szCs w:val="18"/>
        </w:rPr>
      </w:pPr>
      <w:r w:rsidRPr="007D07FA">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4"/>
      </w:tblGrid>
      <w:tr w:rsidR="007D07FA" w:rsidRPr="007D07FA" w14:paraId="38E41E78" w14:textId="77777777" w:rsidTr="00A17629">
        <w:tc>
          <w:tcPr>
            <w:tcW w:w="0" w:type="auto"/>
            <w:tcMar>
              <w:top w:w="0" w:type="auto"/>
              <w:bottom w:w="0" w:type="auto"/>
            </w:tcMar>
          </w:tcPr>
          <w:p w14:paraId="184AE98E" w14:textId="77777777" w:rsidR="007D07FA" w:rsidRPr="007D07FA" w:rsidRDefault="007D07FA" w:rsidP="007D07FA">
            <w:pPr>
              <w:numPr>
                <w:ilvl w:val="0"/>
                <w:numId w:val="13"/>
              </w:numPr>
              <w:spacing w:after="0" w:line="240" w:lineRule="auto"/>
              <w:jc w:val="both"/>
              <w:rPr>
                <w:rFonts w:ascii="Arial" w:hAnsi="Arial" w:cs="Arial"/>
                <w:color w:val="000000"/>
                <w:sz w:val="18"/>
                <w:szCs w:val="18"/>
              </w:rPr>
            </w:pPr>
            <w:r w:rsidRPr="007D07FA">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CEE9C05" w14:textId="77777777" w:rsidR="007D07FA" w:rsidRPr="007D07FA" w:rsidRDefault="007D07FA" w:rsidP="007D07FA">
            <w:pPr>
              <w:numPr>
                <w:ilvl w:val="0"/>
                <w:numId w:val="13"/>
              </w:numPr>
              <w:spacing w:after="0" w:line="240" w:lineRule="auto"/>
              <w:jc w:val="both"/>
              <w:rPr>
                <w:rFonts w:ascii="Arial" w:hAnsi="Arial" w:cs="Arial"/>
                <w:color w:val="000000"/>
                <w:sz w:val="18"/>
                <w:szCs w:val="18"/>
              </w:rPr>
            </w:pPr>
            <w:r w:rsidRPr="007D07FA">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271B358" w14:textId="77777777" w:rsidR="007D07FA" w:rsidRPr="007D07FA" w:rsidRDefault="007D07FA" w:rsidP="007D07FA">
      <w:pPr>
        <w:spacing w:before="225" w:after="225" w:line="240" w:lineRule="auto"/>
        <w:jc w:val="center"/>
        <w:rPr>
          <w:rFonts w:ascii="Arial" w:hAnsi="Arial" w:cs="Arial"/>
          <w:sz w:val="18"/>
          <w:szCs w:val="18"/>
        </w:rPr>
      </w:pPr>
      <w:r w:rsidRPr="007D07FA">
        <w:rPr>
          <w:rFonts w:ascii="Arial" w:hAnsi="Arial" w:cs="Arial"/>
          <w:b/>
          <w:bCs/>
          <w:color w:val="000000"/>
          <w:sz w:val="18"/>
          <w:szCs w:val="18"/>
        </w:rPr>
        <w:t>POOBLASTILO</w:t>
      </w:r>
    </w:p>
    <w:p w14:paraId="7EF9F0F6" w14:textId="77777777" w:rsidR="007D07FA" w:rsidRPr="007D07FA" w:rsidRDefault="007D07FA" w:rsidP="007D07FA">
      <w:pPr>
        <w:spacing w:before="225" w:after="225" w:line="240" w:lineRule="auto"/>
        <w:jc w:val="both"/>
        <w:rPr>
          <w:rFonts w:ascii="Arial" w:hAnsi="Arial" w:cs="Arial"/>
          <w:sz w:val="18"/>
          <w:szCs w:val="18"/>
        </w:rPr>
      </w:pPr>
      <w:r w:rsidRPr="007D07FA">
        <w:rPr>
          <w:rFonts w:ascii="Arial" w:hAnsi="Arial" w:cs="Arial"/>
          <w:color w:val="000000"/>
          <w:sz w:val="18"/>
          <w:szCs w:val="18"/>
        </w:rPr>
        <w:t xml:space="preserve">Spodaj podpisani pooblaščam naročnika </w:t>
      </w:r>
      <w:r w:rsidRPr="007D07FA">
        <w:rPr>
          <w:rFonts w:ascii="Arial" w:hAnsi="Arial" w:cs="Arial"/>
          <w:b/>
          <w:bCs/>
          <w:color w:val="000000"/>
          <w:sz w:val="18"/>
          <w:szCs w:val="18"/>
        </w:rPr>
        <w:t>JAVNO KOMUNALNO PODJETJE GROSUPLJE d.o.o., Cesta na Krko 7, 1290 GROSUPLJE,</w:t>
      </w:r>
      <w:r w:rsidRPr="007D07FA">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2"/>
        <w:tblW w:w="4917" w:type="pct"/>
        <w:tblInd w:w="108" w:type="dxa"/>
        <w:tblLook w:val="04A0" w:firstRow="1" w:lastRow="0" w:firstColumn="1" w:lastColumn="0" w:noHBand="0" w:noVBand="1"/>
      </w:tblPr>
      <w:tblGrid>
        <w:gridCol w:w="3216"/>
        <w:gridCol w:w="5694"/>
      </w:tblGrid>
      <w:tr w:rsidR="007D07FA" w:rsidRPr="007D07FA" w14:paraId="43200157" w14:textId="77777777" w:rsidTr="007D07FA">
        <w:trPr>
          <w:trHeight w:val="205"/>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DFDD5"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Ime in priimek:</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FC6F2"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r w:rsidR="007D07FA" w:rsidRPr="007D07FA" w14:paraId="209FB230" w14:textId="77777777" w:rsidTr="007D07FA">
        <w:trPr>
          <w:trHeight w:val="323"/>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02EC3"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Funkcija v gospodarskem subjektu:</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EC59B"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r w:rsidR="007D07FA" w:rsidRPr="007D07FA" w14:paraId="5681A89F" w14:textId="77777777" w:rsidTr="007D07FA">
        <w:trPr>
          <w:trHeight w:val="200"/>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39DFA"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EMŠO:</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03EB0"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r w:rsidR="007D07FA" w:rsidRPr="007D07FA" w14:paraId="4E71A3D5" w14:textId="77777777" w:rsidTr="007D07FA">
        <w:trPr>
          <w:trHeight w:val="205"/>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ECEED"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Kraj in država rojstva:</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53AE7"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r w:rsidR="007D07FA" w:rsidRPr="007D07FA" w14:paraId="30A78307" w14:textId="77777777" w:rsidTr="007D07FA">
        <w:trPr>
          <w:trHeight w:val="205"/>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6FC24"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Naslov stalnega prebivališča:</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3E225"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r w:rsidR="007D07FA" w:rsidRPr="007D07FA" w14:paraId="1222A226" w14:textId="77777777" w:rsidTr="007D07FA">
        <w:trPr>
          <w:trHeight w:val="205"/>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A785D"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Naslov začasnega prebivališča:</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852F1"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r w:rsidR="007D07FA" w:rsidRPr="007D07FA" w14:paraId="0E0E7E01" w14:textId="77777777" w:rsidTr="007D07FA">
        <w:trPr>
          <w:trHeight w:val="205"/>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340EE"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Državljanstvo:</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EBBFB"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r w:rsidR="007D07FA" w:rsidRPr="007D07FA" w14:paraId="5A802A9A" w14:textId="77777777" w:rsidTr="007D07FA">
        <w:trPr>
          <w:trHeight w:val="200"/>
        </w:trPr>
        <w:tc>
          <w:tcPr>
            <w:tcW w:w="321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49C77" w14:textId="77777777" w:rsidR="007D07FA" w:rsidRPr="007D07FA" w:rsidRDefault="007D07FA" w:rsidP="00A17629">
            <w:pPr>
              <w:jc w:val="right"/>
              <w:rPr>
                <w:rFonts w:ascii="Arial" w:hAnsi="Arial" w:cs="Arial"/>
                <w:sz w:val="18"/>
                <w:szCs w:val="18"/>
              </w:rPr>
            </w:pPr>
            <w:r w:rsidRPr="007D07FA">
              <w:rPr>
                <w:rFonts w:ascii="Arial" w:hAnsi="Arial" w:cs="Arial"/>
                <w:color w:val="000000"/>
                <w:position w:val="-2"/>
                <w:sz w:val="18"/>
                <w:szCs w:val="18"/>
              </w:rPr>
              <w:t>Moj prejšnji priimek se glasi:</w:t>
            </w:r>
          </w:p>
        </w:tc>
        <w:tc>
          <w:tcPr>
            <w:tcW w:w="56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3729A"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 </w:t>
            </w:r>
          </w:p>
        </w:tc>
      </w:tr>
    </w:tbl>
    <w:p w14:paraId="01EF39AE" w14:textId="77777777" w:rsidR="007D07FA" w:rsidRPr="007D07FA" w:rsidRDefault="007D07FA" w:rsidP="007D07FA">
      <w:pPr>
        <w:spacing w:before="225" w:after="225" w:line="240" w:lineRule="auto"/>
        <w:jc w:val="both"/>
        <w:rPr>
          <w:rFonts w:ascii="Arial" w:hAnsi="Arial" w:cs="Arial"/>
          <w:sz w:val="18"/>
          <w:szCs w:val="18"/>
        </w:rPr>
      </w:pPr>
      <w:r w:rsidRPr="007D07FA">
        <w:rPr>
          <w:rFonts w:ascii="Arial" w:hAnsi="Arial" w:cs="Arial"/>
          <w:color w:val="000000"/>
          <w:sz w:val="18"/>
          <w:szCs w:val="18"/>
        </w:rPr>
        <w:t> </w:t>
      </w:r>
    </w:p>
    <w:tbl>
      <w:tblPr>
        <w:tblStyle w:val="NormalTablePHPDOCX2"/>
        <w:tblW w:w="4967" w:type="pct"/>
        <w:tblInd w:w="108" w:type="dxa"/>
        <w:tblLook w:val="04A0" w:firstRow="1" w:lastRow="0" w:firstColumn="1" w:lastColumn="0" w:noHBand="0" w:noVBand="1"/>
      </w:tblPr>
      <w:tblGrid>
        <w:gridCol w:w="4506"/>
        <w:gridCol w:w="4506"/>
      </w:tblGrid>
      <w:tr w:rsidR="007D07FA" w:rsidRPr="007D07FA" w14:paraId="3F32A44B" w14:textId="77777777" w:rsidTr="00A028A7">
        <w:trPr>
          <w:trHeight w:val="218"/>
        </w:trPr>
        <w:tc>
          <w:tcPr>
            <w:tcW w:w="2500" w:type="pct"/>
            <w:tcMar>
              <w:top w:w="75" w:type="dxa"/>
              <w:bottom w:w="75" w:type="dxa"/>
            </w:tcMar>
            <w:vAlign w:val="center"/>
          </w:tcPr>
          <w:p w14:paraId="5184729F"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Kraj in datum:</w:t>
            </w:r>
          </w:p>
        </w:tc>
        <w:tc>
          <w:tcPr>
            <w:tcW w:w="0" w:type="auto"/>
            <w:tcMar>
              <w:top w:w="75" w:type="dxa"/>
              <w:bottom w:w="75" w:type="dxa"/>
            </w:tcMar>
            <w:vAlign w:val="center"/>
          </w:tcPr>
          <w:p w14:paraId="612E1042" w14:textId="77777777" w:rsidR="007D07FA" w:rsidRPr="007D07FA" w:rsidRDefault="007D07FA" w:rsidP="00A17629">
            <w:pPr>
              <w:rPr>
                <w:rFonts w:ascii="Arial" w:hAnsi="Arial" w:cs="Arial"/>
                <w:sz w:val="18"/>
                <w:szCs w:val="18"/>
              </w:rPr>
            </w:pPr>
            <w:r w:rsidRPr="007D07FA">
              <w:rPr>
                <w:rFonts w:ascii="Arial" w:hAnsi="Arial" w:cs="Arial"/>
                <w:color w:val="000000"/>
                <w:position w:val="-2"/>
                <w:sz w:val="18"/>
                <w:szCs w:val="18"/>
              </w:rPr>
              <w:t>Ime in priimek: _____________________</w:t>
            </w:r>
          </w:p>
        </w:tc>
      </w:tr>
    </w:tbl>
    <w:p w14:paraId="4C33236D" w14:textId="15D85B0C" w:rsidR="007D07FA" w:rsidRDefault="007D07FA" w:rsidP="007D07FA">
      <w:pPr>
        <w:spacing w:before="225" w:after="225" w:line="240" w:lineRule="auto"/>
        <w:jc w:val="both"/>
        <w:rPr>
          <w:rFonts w:ascii="Arial" w:hAnsi="Arial" w:cs="Arial"/>
          <w:b/>
          <w:bCs/>
          <w:i/>
          <w:iCs/>
          <w:color w:val="000000"/>
          <w:sz w:val="18"/>
          <w:szCs w:val="18"/>
          <w:u w:val="single"/>
        </w:rPr>
      </w:pPr>
      <w:r w:rsidRPr="007D07FA">
        <w:rPr>
          <w:rFonts w:ascii="Arial" w:hAnsi="Arial" w:cs="Arial"/>
          <w:color w:val="000000"/>
          <w:sz w:val="18"/>
          <w:szCs w:val="18"/>
        </w:rPr>
        <w:t> </w:t>
      </w:r>
      <w:r w:rsidRPr="007D07FA">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2829A371" w14:textId="606FF5D9" w:rsidR="00B01062" w:rsidRDefault="00B01062" w:rsidP="007D07FA">
      <w:pPr>
        <w:spacing w:before="225" w:after="225" w:line="240" w:lineRule="auto"/>
        <w:jc w:val="both"/>
        <w:rPr>
          <w:rFonts w:ascii="Arial" w:hAnsi="Arial" w:cs="Arial"/>
          <w:b/>
          <w:bCs/>
          <w:i/>
          <w:iCs/>
          <w:color w:val="000000"/>
          <w:sz w:val="18"/>
          <w:szCs w:val="18"/>
          <w:u w:val="single"/>
        </w:rPr>
      </w:pPr>
    </w:p>
    <w:p w14:paraId="423770D4" w14:textId="548E537E" w:rsidR="00B01062" w:rsidRPr="00AB3B71" w:rsidRDefault="00B01062" w:rsidP="00B01062">
      <w:pPr>
        <w:spacing w:before="225" w:after="225" w:line="240" w:lineRule="auto"/>
        <w:jc w:val="right"/>
        <w:rPr>
          <w:rFonts w:ascii="Arial" w:hAnsi="Arial" w:cs="Arial"/>
          <w:b/>
          <w:bCs/>
          <w:color w:val="000000"/>
        </w:rPr>
      </w:pPr>
      <w:r w:rsidRPr="00AB3B71">
        <w:rPr>
          <w:rFonts w:ascii="Arial" w:hAnsi="Arial" w:cs="Arial"/>
          <w:b/>
          <w:bCs/>
          <w:color w:val="000000"/>
        </w:rPr>
        <w:lastRenderedPageBreak/>
        <w:t>OBR-1</w:t>
      </w:r>
      <w:r w:rsidR="0091086E">
        <w:rPr>
          <w:rFonts w:ascii="Arial" w:hAnsi="Arial" w:cs="Arial"/>
          <w:b/>
          <w:bCs/>
          <w:color w:val="000000"/>
        </w:rPr>
        <w:t>2</w:t>
      </w:r>
    </w:p>
    <w:p w14:paraId="7F2E585C" w14:textId="3000AD05" w:rsidR="00AB3B71" w:rsidRPr="00AB3B71" w:rsidRDefault="00AB3B71" w:rsidP="00B01062">
      <w:pPr>
        <w:spacing w:before="225" w:after="225" w:line="240" w:lineRule="auto"/>
        <w:jc w:val="right"/>
        <w:rPr>
          <w:rFonts w:ascii="Arial" w:hAnsi="Arial" w:cs="Arial"/>
          <w:b/>
          <w:bCs/>
          <w:color w:val="000000"/>
        </w:rPr>
      </w:pPr>
    </w:p>
    <w:p w14:paraId="564BF077" w14:textId="77777777" w:rsidR="00AB3B71" w:rsidRPr="00AB3B71" w:rsidRDefault="00AB3B71" w:rsidP="00AB3B71">
      <w:pPr>
        <w:spacing w:before="225" w:after="225" w:line="240" w:lineRule="auto"/>
        <w:jc w:val="center"/>
        <w:rPr>
          <w:rFonts w:ascii="Arial" w:hAnsi="Arial" w:cs="Arial"/>
          <w:b/>
          <w:bCs/>
          <w:color w:val="000000"/>
        </w:rPr>
      </w:pPr>
    </w:p>
    <w:p w14:paraId="24FA6C5D" w14:textId="679F788A" w:rsidR="00AB3B71" w:rsidRPr="00AB3B71" w:rsidRDefault="00AB3B71" w:rsidP="00AB3B71">
      <w:pPr>
        <w:spacing w:before="225" w:after="225" w:line="240" w:lineRule="auto"/>
        <w:jc w:val="center"/>
        <w:rPr>
          <w:rFonts w:ascii="Arial" w:hAnsi="Arial" w:cs="Arial"/>
          <w:b/>
          <w:bCs/>
          <w:color w:val="000000"/>
        </w:rPr>
      </w:pPr>
      <w:r w:rsidRPr="00AB3B71">
        <w:rPr>
          <w:rFonts w:ascii="Arial" w:hAnsi="Arial" w:cs="Arial"/>
          <w:b/>
          <w:bCs/>
          <w:color w:val="000000"/>
        </w:rPr>
        <w:t xml:space="preserve">POTRDILO O OGLEDU PREDMETA </w:t>
      </w:r>
      <w:r w:rsidR="009877B5">
        <w:rPr>
          <w:rFonts w:ascii="Arial" w:hAnsi="Arial" w:cs="Arial"/>
          <w:b/>
          <w:bCs/>
          <w:color w:val="000000"/>
        </w:rPr>
        <w:t xml:space="preserve">JAVNEGA </w:t>
      </w:r>
      <w:r w:rsidRPr="00AB3B71">
        <w:rPr>
          <w:rFonts w:ascii="Arial" w:hAnsi="Arial" w:cs="Arial"/>
          <w:b/>
          <w:bCs/>
          <w:color w:val="000000"/>
        </w:rPr>
        <w:t>NAROČILA</w:t>
      </w:r>
    </w:p>
    <w:p w14:paraId="746D924E" w14:textId="117DB2C4" w:rsidR="00AB3B71" w:rsidRPr="00AB3B71" w:rsidRDefault="00AB3B71" w:rsidP="00AB3B71">
      <w:pPr>
        <w:spacing w:before="225" w:after="225" w:line="240" w:lineRule="auto"/>
        <w:jc w:val="center"/>
        <w:rPr>
          <w:rFonts w:ascii="Arial" w:hAnsi="Arial" w:cs="Arial"/>
          <w:b/>
          <w:bCs/>
          <w:color w:val="000000"/>
        </w:rPr>
      </w:pPr>
      <w:r>
        <w:rPr>
          <w:rFonts w:ascii="Arial" w:hAnsi="Arial" w:cs="Arial"/>
          <w:b/>
          <w:bCs/>
          <w:color w:val="000000"/>
        </w:rPr>
        <w:t>v</w:t>
      </w:r>
      <w:r w:rsidRPr="00AB3B71">
        <w:rPr>
          <w:rFonts w:ascii="Arial" w:hAnsi="Arial" w:cs="Arial"/>
          <w:b/>
          <w:bCs/>
          <w:color w:val="000000"/>
        </w:rPr>
        <w:t xml:space="preserve"> postopku </w:t>
      </w:r>
      <w:bookmarkStart w:id="3" w:name="_Hlk74913379"/>
      <w:r w:rsidRPr="00AB3B71">
        <w:rPr>
          <w:rFonts w:ascii="Arial" w:hAnsi="Arial" w:cs="Arial"/>
          <w:b/>
        </w:rPr>
        <w:t>Redno vzdrževanje lokalnih cest v Občini Grosuplje</w:t>
      </w:r>
      <w:bookmarkEnd w:id="3"/>
      <w:r w:rsidRPr="00AB3B71">
        <w:rPr>
          <w:rFonts w:ascii="Arial" w:hAnsi="Arial" w:cs="Arial"/>
          <w:b/>
        </w:rPr>
        <w:t xml:space="preserve">  </w:t>
      </w:r>
    </w:p>
    <w:p w14:paraId="5C14E329" w14:textId="285B87B8" w:rsidR="00AB3B71" w:rsidRDefault="00AB3B71" w:rsidP="00AB3B71">
      <w:pPr>
        <w:spacing w:before="225" w:after="225" w:line="240" w:lineRule="auto"/>
        <w:jc w:val="center"/>
        <w:rPr>
          <w:rFonts w:ascii="Arial" w:hAnsi="Arial" w:cs="Arial"/>
          <w:b/>
          <w:bCs/>
          <w:color w:val="000000"/>
          <w:sz w:val="20"/>
          <w:szCs w:val="20"/>
        </w:rPr>
      </w:pPr>
    </w:p>
    <w:p w14:paraId="5A725FEE" w14:textId="7BB2DB97" w:rsidR="00AB3B71" w:rsidRDefault="00AB3B71" w:rsidP="00AB3B71">
      <w:pPr>
        <w:spacing w:before="225" w:after="225" w:line="264" w:lineRule="auto"/>
        <w:jc w:val="both"/>
        <w:rPr>
          <w:rFonts w:ascii="Arial" w:hAnsi="Arial" w:cs="Arial"/>
          <w:color w:val="000000"/>
          <w:sz w:val="20"/>
          <w:szCs w:val="20"/>
        </w:rPr>
      </w:pPr>
      <w:r w:rsidRPr="003B4900">
        <w:rPr>
          <w:rFonts w:ascii="Arial" w:hAnsi="Arial" w:cs="Arial"/>
          <w:color w:val="000000"/>
          <w:sz w:val="20"/>
          <w:szCs w:val="20"/>
        </w:rPr>
        <w:t>JAVNO KOMUNALNO PODJETJE GROSUPLJE d.o.o.</w:t>
      </w:r>
      <w:r>
        <w:rPr>
          <w:rFonts w:ascii="Arial" w:hAnsi="Arial" w:cs="Arial"/>
          <w:color w:val="000000"/>
          <w:sz w:val="20"/>
          <w:szCs w:val="20"/>
        </w:rPr>
        <w:t xml:space="preserve"> kot naročnik v postopku javnega naročila Rednega vzdrževanja lokalnih cest v Občini Grosuplje potrdi ogled</w:t>
      </w:r>
      <w:r w:rsidR="00D64507">
        <w:rPr>
          <w:rFonts w:ascii="Arial" w:hAnsi="Arial" w:cs="Arial"/>
          <w:color w:val="000000"/>
          <w:sz w:val="20"/>
          <w:szCs w:val="20"/>
        </w:rPr>
        <w:t xml:space="preserve"> predmeta/objekta naročila</w:t>
      </w:r>
      <w:r w:rsidR="009877B5">
        <w:rPr>
          <w:rFonts w:ascii="Arial" w:hAnsi="Arial" w:cs="Arial"/>
          <w:color w:val="000000"/>
          <w:sz w:val="20"/>
          <w:szCs w:val="20"/>
        </w:rPr>
        <w:t xml:space="preserve"> s strani ponudnika</w:t>
      </w:r>
      <w:r>
        <w:rPr>
          <w:rFonts w:ascii="Arial" w:hAnsi="Arial" w:cs="Arial"/>
          <w:color w:val="000000"/>
          <w:sz w:val="20"/>
          <w:szCs w:val="20"/>
        </w:rPr>
        <w:t>:</w:t>
      </w:r>
    </w:p>
    <w:p w14:paraId="4141AA25" w14:textId="77777777" w:rsidR="00AB3B71" w:rsidRDefault="00AB3B71" w:rsidP="00AB3B71">
      <w:pPr>
        <w:spacing w:before="225" w:after="225" w:line="264" w:lineRule="auto"/>
        <w:jc w:val="both"/>
        <w:rPr>
          <w:rFonts w:ascii="Arial" w:hAnsi="Arial" w:cs="Arial"/>
          <w:color w:val="000000"/>
          <w:sz w:val="24"/>
          <w:szCs w:val="24"/>
        </w:rPr>
      </w:pPr>
    </w:p>
    <w:p w14:paraId="571954EE" w14:textId="3A0B38DD" w:rsidR="00AB3B71" w:rsidRDefault="00AB3B71" w:rsidP="00AB3B71">
      <w:pPr>
        <w:spacing w:before="225" w:after="225" w:line="264" w:lineRule="auto"/>
        <w:jc w:val="both"/>
        <w:rPr>
          <w:rFonts w:ascii="Arial" w:hAnsi="Arial" w:cs="Arial"/>
          <w:color w:val="000000"/>
          <w:sz w:val="24"/>
          <w:szCs w:val="24"/>
        </w:rPr>
      </w:pPr>
      <w:r w:rsidRPr="00AB3B71">
        <w:rPr>
          <w:rFonts w:ascii="Arial" w:hAnsi="Arial" w:cs="Arial"/>
          <w:color w:val="000000"/>
          <w:sz w:val="24"/>
          <w:szCs w:val="24"/>
        </w:rPr>
        <w:t>__________________________________________________________________</w:t>
      </w:r>
      <w:r>
        <w:rPr>
          <w:rFonts w:ascii="Arial" w:hAnsi="Arial" w:cs="Arial"/>
          <w:color w:val="000000"/>
          <w:sz w:val="24"/>
          <w:szCs w:val="24"/>
        </w:rPr>
        <w:t>_</w:t>
      </w:r>
    </w:p>
    <w:p w14:paraId="246134F4" w14:textId="0F292F60" w:rsidR="00AB3B71" w:rsidRPr="00AB3B71" w:rsidRDefault="00AB3B71" w:rsidP="00AB3B71">
      <w:pPr>
        <w:spacing w:before="225" w:after="225" w:line="264" w:lineRule="auto"/>
        <w:jc w:val="both"/>
        <w:rPr>
          <w:rFonts w:ascii="Arial" w:hAnsi="Arial" w:cs="Arial"/>
          <w:color w:val="000000"/>
          <w:sz w:val="24"/>
          <w:szCs w:val="24"/>
        </w:rPr>
      </w:pPr>
      <w:r>
        <w:rPr>
          <w:rFonts w:ascii="Arial" w:hAnsi="Arial" w:cs="Arial"/>
          <w:color w:val="000000"/>
          <w:sz w:val="24"/>
          <w:szCs w:val="24"/>
        </w:rPr>
        <w:t>___________________________________________________________________</w:t>
      </w:r>
    </w:p>
    <w:p w14:paraId="247C4D8C" w14:textId="77777777" w:rsidR="00AB3B71" w:rsidRDefault="00AB3B71" w:rsidP="00AB3B71">
      <w:pPr>
        <w:spacing w:before="225" w:after="225" w:line="264" w:lineRule="auto"/>
        <w:jc w:val="both"/>
        <w:rPr>
          <w:rFonts w:ascii="Arial" w:hAnsi="Arial" w:cs="Arial"/>
          <w:color w:val="000000"/>
          <w:sz w:val="20"/>
          <w:szCs w:val="20"/>
        </w:rPr>
      </w:pPr>
    </w:p>
    <w:p w14:paraId="7159784B" w14:textId="7A4F1C94" w:rsidR="00AB3B71" w:rsidRDefault="00AB3B71" w:rsidP="00AB3B71">
      <w:pPr>
        <w:spacing w:before="225" w:after="225" w:line="264" w:lineRule="auto"/>
        <w:jc w:val="both"/>
        <w:rPr>
          <w:rFonts w:ascii="Arial" w:hAnsi="Arial" w:cs="Arial"/>
          <w:color w:val="000000"/>
          <w:sz w:val="20"/>
          <w:szCs w:val="20"/>
        </w:rPr>
      </w:pPr>
      <w:r>
        <w:rPr>
          <w:rFonts w:ascii="Arial" w:hAnsi="Arial" w:cs="Arial"/>
          <w:color w:val="000000"/>
          <w:sz w:val="20"/>
          <w:szCs w:val="20"/>
        </w:rPr>
        <w:t>Kraj in datum: ________________________</w:t>
      </w:r>
    </w:p>
    <w:p w14:paraId="42B49C6E" w14:textId="24C6DA9A" w:rsidR="00AB3B71" w:rsidRDefault="00AB3B71" w:rsidP="00AB3B71">
      <w:pPr>
        <w:spacing w:before="225" w:after="225" w:line="264" w:lineRule="auto"/>
        <w:jc w:val="both"/>
        <w:rPr>
          <w:rFonts w:ascii="Arial" w:hAnsi="Arial" w:cs="Arial"/>
          <w:color w:val="000000"/>
          <w:sz w:val="20"/>
          <w:szCs w:val="20"/>
        </w:rPr>
      </w:pPr>
    </w:p>
    <w:p w14:paraId="7BBD1EE2" w14:textId="77777777" w:rsidR="00AB3B71" w:rsidRDefault="00AB3B71" w:rsidP="00AB3B71">
      <w:pPr>
        <w:spacing w:before="225" w:after="225" w:line="264" w:lineRule="auto"/>
        <w:jc w:val="both"/>
        <w:rPr>
          <w:rFonts w:ascii="Arial" w:hAnsi="Arial" w:cs="Arial"/>
          <w:color w:val="000000"/>
          <w:sz w:val="20"/>
          <w:szCs w:val="20"/>
        </w:rPr>
      </w:pPr>
    </w:p>
    <w:p w14:paraId="6C0414C7" w14:textId="2156B53F" w:rsidR="00AB3B71" w:rsidRDefault="00AB3B71" w:rsidP="00AB3B71">
      <w:pPr>
        <w:spacing w:before="225" w:after="225" w:line="264" w:lineRule="auto"/>
        <w:jc w:val="both"/>
        <w:rPr>
          <w:rFonts w:ascii="Arial" w:hAnsi="Arial" w:cs="Arial"/>
          <w:color w:val="000000"/>
          <w:sz w:val="20"/>
          <w:szCs w:val="20"/>
        </w:rPr>
      </w:pPr>
      <w:r>
        <w:rPr>
          <w:rFonts w:ascii="Arial" w:hAnsi="Arial" w:cs="Arial"/>
          <w:color w:val="000000"/>
          <w:sz w:val="20"/>
          <w:szCs w:val="20"/>
        </w:rPr>
        <w:t>Podpis v potrditev ogleda pooblaščene osebe naročnika:</w:t>
      </w:r>
    </w:p>
    <w:p w14:paraId="1673F028" w14:textId="78D0DFD5" w:rsidR="00AB3B71" w:rsidRDefault="00AB3B71" w:rsidP="00AB3B71">
      <w:pPr>
        <w:spacing w:before="225" w:after="225" w:line="264" w:lineRule="auto"/>
        <w:jc w:val="both"/>
        <w:rPr>
          <w:rFonts w:ascii="Arial" w:hAnsi="Arial" w:cs="Arial"/>
          <w:color w:val="000000"/>
          <w:sz w:val="20"/>
          <w:szCs w:val="20"/>
        </w:rPr>
      </w:pPr>
    </w:p>
    <w:p w14:paraId="0027DC27" w14:textId="28963455" w:rsidR="00AB3B71" w:rsidRPr="00B01062" w:rsidRDefault="00AB3B71" w:rsidP="00AB3B71">
      <w:pPr>
        <w:spacing w:before="225" w:after="225" w:line="264" w:lineRule="auto"/>
        <w:jc w:val="both"/>
        <w:rPr>
          <w:rFonts w:ascii="Arial" w:hAnsi="Arial" w:cs="Arial"/>
          <w:sz w:val="20"/>
          <w:szCs w:val="20"/>
        </w:rPr>
      </w:pP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r>
      <w:r>
        <w:rPr>
          <w:rFonts w:ascii="Arial" w:hAnsi="Arial" w:cs="Arial"/>
          <w:color w:val="000000"/>
          <w:sz w:val="20"/>
          <w:szCs w:val="20"/>
        </w:rPr>
        <w:softHyphen/>
        <w:t>_____________________________________</w:t>
      </w:r>
    </w:p>
    <w:sectPr w:rsidR="00AB3B71" w:rsidRPr="00B01062" w:rsidSect="00493042">
      <w:headerReference w:type="default" r:id="rId8"/>
      <w:pgSz w:w="11906" w:h="16838"/>
      <w:pgMar w:top="1417" w:right="1417" w:bottom="1417" w:left="141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29E75" w14:textId="77777777" w:rsidR="00CE46EA" w:rsidRDefault="00CE46EA" w:rsidP="00CE46EA">
      <w:pPr>
        <w:spacing w:after="0" w:line="240" w:lineRule="auto"/>
      </w:pPr>
      <w:r>
        <w:separator/>
      </w:r>
    </w:p>
  </w:endnote>
  <w:endnote w:type="continuationSeparator" w:id="0">
    <w:p w14:paraId="28D92066" w14:textId="77777777" w:rsidR="00CE46EA" w:rsidRDefault="00CE46EA" w:rsidP="00CE4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UI"/>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2A5B" w14:textId="77777777" w:rsidR="00CE46EA" w:rsidRDefault="00CE46EA" w:rsidP="00CE46EA">
      <w:pPr>
        <w:spacing w:after="0" w:line="240" w:lineRule="auto"/>
      </w:pPr>
      <w:r>
        <w:separator/>
      </w:r>
    </w:p>
  </w:footnote>
  <w:footnote w:type="continuationSeparator" w:id="0">
    <w:p w14:paraId="75A28144" w14:textId="77777777" w:rsidR="00CE46EA" w:rsidRDefault="00CE46EA" w:rsidP="00CE46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84C8" w14:textId="787EE5C7" w:rsidR="00493042" w:rsidRDefault="00493042">
    <w:pPr>
      <w:pStyle w:val="Glava"/>
    </w:pPr>
    <w:r>
      <w:rPr>
        <w:noProof/>
      </w:rPr>
      <w:drawing>
        <wp:anchor distT="0" distB="0" distL="114300" distR="114300" simplePos="0" relativeHeight="251658240" behindDoc="0" locked="0" layoutInCell="1" allowOverlap="1" wp14:anchorId="63008EC5" wp14:editId="0870220B">
          <wp:simplePos x="0" y="0"/>
          <wp:positionH relativeFrom="column">
            <wp:posOffset>-358164</wp:posOffset>
          </wp:positionH>
          <wp:positionV relativeFrom="paragraph">
            <wp:posOffset>-234315</wp:posOffset>
          </wp:positionV>
          <wp:extent cx="2975106" cy="646232"/>
          <wp:effectExtent l="0" t="0" r="0" b="190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975106" cy="646232"/>
                  </a:xfrm>
                  <a:prstGeom prst="rect">
                    <a:avLst/>
                  </a:prstGeom>
                </pic:spPr>
              </pic:pic>
            </a:graphicData>
          </a:graphic>
        </wp:anchor>
      </w:drawing>
    </w:r>
  </w:p>
  <w:p w14:paraId="5B500496" w14:textId="77777777" w:rsidR="00E2729A" w:rsidRDefault="00E2729A">
    <w:pPr>
      <w:pStyle w:val="Glava"/>
    </w:pPr>
    <w:r>
      <w:t xml:space="preserve">  </w:t>
    </w:r>
    <w:r>
      <w:tab/>
    </w:r>
    <w:r>
      <w:tab/>
    </w:r>
  </w:p>
  <w:p w14:paraId="79D46C84" w14:textId="77777777" w:rsidR="00E2729A" w:rsidRDefault="00E272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hAnsi="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hAnsi="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hAnsi="StarSymbol"/>
        <w:sz w:val="18"/>
      </w:rPr>
    </w:lvl>
  </w:abstractNum>
  <w:abstractNum w:abstractNumId="1"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sz w:val="18"/>
      </w:rPr>
    </w:lvl>
    <w:lvl w:ilvl="1">
      <w:start w:val="1"/>
      <w:numFmt w:val="bullet"/>
      <w:lvlText w:val=""/>
      <w:lvlJc w:val="left"/>
      <w:pPr>
        <w:tabs>
          <w:tab w:val="num" w:pos="1080"/>
        </w:tabs>
        <w:ind w:left="1080" w:hanging="360"/>
      </w:pPr>
      <w:rPr>
        <w:rFonts w:ascii="Symbol" w:hAnsi="Symbol"/>
        <w:sz w:val="18"/>
      </w:rPr>
    </w:lvl>
    <w:lvl w:ilvl="2">
      <w:start w:val="1"/>
      <w:numFmt w:val="bullet"/>
      <w:lvlText w:val=""/>
      <w:lvlJc w:val="left"/>
      <w:pPr>
        <w:tabs>
          <w:tab w:val="num" w:pos="1440"/>
        </w:tabs>
        <w:ind w:left="1440" w:hanging="360"/>
      </w:pPr>
      <w:rPr>
        <w:rFonts w:ascii="Symbol" w:hAnsi="Symbol"/>
        <w:sz w:val="18"/>
      </w:rPr>
    </w:lvl>
    <w:lvl w:ilvl="3">
      <w:start w:val="1"/>
      <w:numFmt w:val="bullet"/>
      <w:lvlText w:val=""/>
      <w:lvlJc w:val="left"/>
      <w:pPr>
        <w:tabs>
          <w:tab w:val="num" w:pos="1800"/>
        </w:tabs>
        <w:ind w:left="1800" w:hanging="360"/>
      </w:pPr>
      <w:rPr>
        <w:rFonts w:ascii="Symbol" w:hAnsi="Symbol"/>
        <w:sz w:val="18"/>
      </w:rPr>
    </w:lvl>
    <w:lvl w:ilvl="4">
      <w:start w:val="1"/>
      <w:numFmt w:val="bullet"/>
      <w:lvlText w:val=""/>
      <w:lvlJc w:val="left"/>
      <w:pPr>
        <w:tabs>
          <w:tab w:val="num" w:pos="2160"/>
        </w:tabs>
        <w:ind w:left="2160" w:hanging="360"/>
      </w:pPr>
      <w:rPr>
        <w:rFonts w:ascii="Symbol" w:hAnsi="Symbol"/>
        <w:sz w:val="18"/>
      </w:rPr>
    </w:lvl>
    <w:lvl w:ilvl="5">
      <w:start w:val="1"/>
      <w:numFmt w:val="bullet"/>
      <w:lvlText w:val=""/>
      <w:lvlJc w:val="left"/>
      <w:pPr>
        <w:tabs>
          <w:tab w:val="num" w:pos="2520"/>
        </w:tabs>
        <w:ind w:left="2520" w:hanging="360"/>
      </w:pPr>
      <w:rPr>
        <w:rFonts w:ascii="Symbol" w:hAnsi="Symbol"/>
        <w:sz w:val="18"/>
      </w:rPr>
    </w:lvl>
    <w:lvl w:ilvl="6">
      <w:start w:val="1"/>
      <w:numFmt w:val="bullet"/>
      <w:lvlText w:val=""/>
      <w:lvlJc w:val="left"/>
      <w:pPr>
        <w:tabs>
          <w:tab w:val="num" w:pos="2880"/>
        </w:tabs>
        <w:ind w:left="2880" w:hanging="360"/>
      </w:pPr>
      <w:rPr>
        <w:rFonts w:ascii="Symbol" w:hAnsi="Symbol"/>
        <w:sz w:val="18"/>
      </w:rPr>
    </w:lvl>
    <w:lvl w:ilvl="7">
      <w:start w:val="1"/>
      <w:numFmt w:val="bullet"/>
      <w:lvlText w:val=""/>
      <w:lvlJc w:val="left"/>
      <w:pPr>
        <w:tabs>
          <w:tab w:val="num" w:pos="3240"/>
        </w:tabs>
        <w:ind w:left="3240" w:hanging="360"/>
      </w:pPr>
      <w:rPr>
        <w:rFonts w:ascii="Symbol" w:hAnsi="Symbol"/>
        <w:sz w:val="18"/>
      </w:rPr>
    </w:lvl>
    <w:lvl w:ilvl="8">
      <w:start w:val="1"/>
      <w:numFmt w:val="bullet"/>
      <w:lvlText w:val=""/>
      <w:lvlJc w:val="left"/>
      <w:pPr>
        <w:tabs>
          <w:tab w:val="num" w:pos="3600"/>
        </w:tabs>
        <w:ind w:left="3600" w:hanging="360"/>
      </w:pPr>
      <w:rPr>
        <w:rFonts w:ascii="Symbol" w:hAnsi="Symbol"/>
        <w:sz w:val="18"/>
      </w:rPr>
    </w:lvl>
  </w:abstractNum>
  <w:abstractNum w:abstractNumId="2"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1E973535"/>
    <w:multiLevelType w:val="hybridMultilevel"/>
    <w:tmpl w:val="112AC9E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F9E32B0"/>
    <w:multiLevelType w:val="hybridMultilevel"/>
    <w:tmpl w:val="6F58EA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7" w15:restartNumberingAfterBreak="0">
    <w:nsid w:val="44066ABF"/>
    <w:multiLevelType w:val="hybridMultilevel"/>
    <w:tmpl w:val="D444B176"/>
    <w:lvl w:ilvl="0" w:tplc="63D2C7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64F5AE0"/>
    <w:multiLevelType w:val="hybridMultilevel"/>
    <w:tmpl w:val="0AD03CE0"/>
    <w:lvl w:ilvl="0" w:tplc="63D2C7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AB51BBD"/>
    <w:multiLevelType w:val="hybridMultilevel"/>
    <w:tmpl w:val="E306DD48"/>
    <w:lvl w:ilvl="0" w:tplc="7A50AEF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1250EAA"/>
    <w:multiLevelType w:val="hybridMultilevel"/>
    <w:tmpl w:val="21AC2192"/>
    <w:lvl w:ilvl="0" w:tplc="57863D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A8D735E"/>
    <w:multiLevelType w:val="hybridMultilevel"/>
    <w:tmpl w:val="16ECD28A"/>
    <w:lvl w:ilvl="0" w:tplc="7A50AEF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num w:numId="1" w16cid:durableId="1230723940">
    <w:abstractNumId w:val="0"/>
  </w:num>
  <w:num w:numId="2" w16cid:durableId="1623804025">
    <w:abstractNumId w:val="1"/>
  </w:num>
  <w:num w:numId="3" w16cid:durableId="1361323082">
    <w:abstractNumId w:val="2"/>
  </w:num>
  <w:num w:numId="4" w16cid:durableId="1611281446">
    <w:abstractNumId w:val="3"/>
  </w:num>
  <w:num w:numId="5" w16cid:durableId="1745641397">
    <w:abstractNumId w:val="9"/>
  </w:num>
  <w:num w:numId="6" w16cid:durableId="523441002">
    <w:abstractNumId w:val="11"/>
  </w:num>
  <w:num w:numId="7" w16cid:durableId="1643852176">
    <w:abstractNumId w:val="4"/>
  </w:num>
  <w:num w:numId="8" w16cid:durableId="172769264">
    <w:abstractNumId w:val="7"/>
  </w:num>
  <w:num w:numId="9" w16cid:durableId="743917500">
    <w:abstractNumId w:val="8"/>
  </w:num>
  <w:num w:numId="10" w16cid:durableId="1500270050">
    <w:abstractNumId w:val="5"/>
  </w:num>
  <w:num w:numId="11" w16cid:durableId="216473527">
    <w:abstractNumId w:val="10"/>
  </w:num>
  <w:num w:numId="12" w16cid:durableId="102921590">
    <w:abstractNumId w:val="6"/>
  </w:num>
  <w:num w:numId="13" w16cid:durableId="10059842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6EA"/>
    <w:rsid w:val="00191776"/>
    <w:rsid w:val="00197FFB"/>
    <w:rsid w:val="00251555"/>
    <w:rsid w:val="00383F5C"/>
    <w:rsid w:val="00394F4C"/>
    <w:rsid w:val="003B1A9D"/>
    <w:rsid w:val="0041714F"/>
    <w:rsid w:val="004203AC"/>
    <w:rsid w:val="0042702B"/>
    <w:rsid w:val="00493042"/>
    <w:rsid w:val="004A1EBD"/>
    <w:rsid w:val="00516622"/>
    <w:rsid w:val="00525A95"/>
    <w:rsid w:val="00531208"/>
    <w:rsid w:val="00566900"/>
    <w:rsid w:val="005E3DA1"/>
    <w:rsid w:val="00673BCF"/>
    <w:rsid w:val="006A7024"/>
    <w:rsid w:val="006F5843"/>
    <w:rsid w:val="007923FD"/>
    <w:rsid w:val="007D07FA"/>
    <w:rsid w:val="008C6185"/>
    <w:rsid w:val="0090569A"/>
    <w:rsid w:val="0091086E"/>
    <w:rsid w:val="00977FB2"/>
    <w:rsid w:val="009877B5"/>
    <w:rsid w:val="009A3154"/>
    <w:rsid w:val="009C0722"/>
    <w:rsid w:val="009D2A53"/>
    <w:rsid w:val="00A028A7"/>
    <w:rsid w:val="00A044AC"/>
    <w:rsid w:val="00A7127F"/>
    <w:rsid w:val="00AB3B71"/>
    <w:rsid w:val="00AC7E73"/>
    <w:rsid w:val="00B01062"/>
    <w:rsid w:val="00B561BA"/>
    <w:rsid w:val="00B7256F"/>
    <w:rsid w:val="00BD5E94"/>
    <w:rsid w:val="00CE46EA"/>
    <w:rsid w:val="00D00325"/>
    <w:rsid w:val="00D64507"/>
    <w:rsid w:val="00D9737F"/>
    <w:rsid w:val="00DF509F"/>
    <w:rsid w:val="00E2729A"/>
    <w:rsid w:val="00F81350"/>
    <w:rsid w:val="00FC4C9A"/>
    <w:rsid w:val="00FF1B99"/>
    <w:rsid w:val="00FF6E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43A00"/>
  <w15:chartTrackingRefBased/>
  <w15:docId w15:val="{AFE9D20C-EAC4-441B-A0E6-0D8F9B4F8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2"/>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49304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E46EA"/>
    <w:pPr>
      <w:tabs>
        <w:tab w:val="center" w:pos="4536"/>
        <w:tab w:val="right" w:pos="9072"/>
      </w:tabs>
      <w:spacing w:after="0" w:line="240" w:lineRule="auto"/>
    </w:pPr>
  </w:style>
  <w:style w:type="character" w:customStyle="1" w:styleId="GlavaZnak">
    <w:name w:val="Glava Znak"/>
    <w:basedOn w:val="Privzetapisavaodstavka"/>
    <w:link w:val="Glava"/>
    <w:uiPriority w:val="99"/>
    <w:rsid w:val="00CE46EA"/>
  </w:style>
  <w:style w:type="paragraph" w:styleId="Noga">
    <w:name w:val="footer"/>
    <w:basedOn w:val="Navaden"/>
    <w:link w:val="NogaZnak"/>
    <w:uiPriority w:val="99"/>
    <w:unhideWhenUsed/>
    <w:rsid w:val="00CE46EA"/>
    <w:pPr>
      <w:tabs>
        <w:tab w:val="center" w:pos="4536"/>
        <w:tab w:val="right" w:pos="9072"/>
      </w:tabs>
      <w:spacing w:after="0" w:line="240" w:lineRule="auto"/>
    </w:pPr>
  </w:style>
  <w:style w:type="character" w:customStyle="1" w:styleId="NogaZnak">
    <w:name w:val="Noga Znak"/>
    <w:basedOn w:val="Privzetapisavaodstavka"/>
    <w:link w:val="Noga"/>
    <w:uiPriority w:val="99"/>
    <w:rsid w:val="00CE46EA"/>
  </w:style>
  <w:style w:type="character" w:customStyle="1" w:styleId="Naslov1Znak">
    <w:name w:val="Naslov 1 Znak"/>
    <w:basedOn w:val="Privzetapisavaodstavka"/>
    <w:link w:val="Naslov1"/>
    <w:uiPriority w:val="9"/>
    <w:rsid w:val="00493042"/>
    <w:rPr>
      <w:rFonts w:asciiTheme="majorHAnsi" w:eastAsiaTheme="majorEastAsia" w:hAnsiTheme="majorHAnsi" w:cstheme="majorBidi"/>
      <w:b/>
      <w:bCs/>
      <w:color w:val="2F5496" w:themeColor="accent1" w:themeShade="BF"/>
      <w:sz w:val="28"/>
      <w:szCs w:val="28"/>
    </w:rPr>
  </w:style>
  <w:style w:type="paragraph" w:styleId="Naslov">
    <w:name w:val="Title"/>
    <w:basedOn w:val="Navaden"/>
    <w:link w:val="NaslovZnak"/>
    <w:qFormat/>
    <w:rsid w:val="00493042"/>
    <w:pPr>
      <w:spacing w:after="0" w:line="240" w:lineRule="auto"/>
      <w:jc w:val="center"/>
    </w:pPr>
    <w:rPr>
      <w:rFonts w:ascii="Arial" w:eastAsia="Times New Roman" w:hAnsi="Arial"/>
      <w:b/>
      <w:sz w:val="32"/>
      <w:szCs w:val="20"/>
      <w:lang w:val="x-none" w:eastAsia="x-none"/>
    </w:rPr>
  </w:style>
  <w:style w:type="character" w:customStyle="1" w:styleId="NaslovZnak">
    <w:name w:val="Naslov Znak"/>
    <w:basedOn w:val="Privzetapisavaodstavka"/>
    <w:link w:val="Naslov"/>
    <w:rsid w:val="00493042"/>
    <w:rPr>
      <w:rFonts w:ascii="Arial" w:eastAsia="Times New Roman" w:hAnsi="Arial" w:cs="Times New Roman"/>
      <w:b/>
      <w:sz w:val="32"/>
      <w:szCs w:val="20"/>
      <w:lang w:val="x-none" w:eastAsia="x-none"/>
    </w:rPr>
  </w:style>
  <w:style w:type="paragraph" w:styleId="Odstavekseznama">
    <w:name w:val="List Paragraph"/>
    <w:basedOn w:val="Navaden"/>
    <w:uiPriority w:val="34"/>
    <w:qFormat/>
    <w:rsid w:val="00493042"/>
    <w:pPr>
      <w:spacing w:after="0" w:line="240" w:lineRule="auto"/>
      <w:ind w:left="708"/>
    </w:pPr>
    <w:rPr>
      <w:rFonts w:ascii="Times New Roman" w:eastAsia="Times New Roman" w:hAnsi="Times New Roman"/>
      <w:sz w:val="24"/>
      <w:szCs w:val="24"/>
      <w:lang w:eastAsia="sl-SI"/>
    </w:rPr>
  </w:style>
  <w:style w:type="paragraph" w:customStyle="1" w:styleId="Default">
    <w:name w:val="Default"/>
    <w:rsid w:val="00493042"/>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paragraph" w:styleId="Telobesedila">
    <w:name w:val="Body Text"/>
    <w:basedOn w:val="Navaden"/>
    <w:link w:val="TelobesedilaZnak"/>
    <w:uiPriority w:val="99"/>
    <w:rsid w:val="00493042"/>
    <w:pPr>
      <w:spacing w:before="120" w:after="120" w:line="240" w:lineRule="auto"/>
      <w:jc w:val="both"/>
    </w:pPr>
    <w:rPr>
      <w:rFonts w:ascii="Times New Roman" w:eastAsia="Times New Roman" w:hAnsi="Times New Roman"/>
      <w:szCs w:val="20"/>
      <w:lang w:val="en-AU" w:eastAsia="x-none"/>
    </w:rPr>
  </w:style>
  <w:style w:type="character" w:customStyle="1" w:styleId="TelobesedilaZnak">
    <w:name w:val="Telo besedila Znak"/>
    <w:basedOn w:val="Privzetapisavaodstavka"/>
    <w:link w:val="Telobesedila"/>
    <w:uiPriority w:val="99"/>
    <w:rsid w:val="00493042"/>
    <w:rPr>
      <w:rFonts w:ascii="Times New Roman" w:eastAsia="Times New Roman" w:hAnsi="Times New Roman" w:cs="Times New Roman"/>
      <w:szCs w:val="20"/>
      <w:lang w:val="en-AU" w:eastAsia="x-none"/>
    </w:rPr>
  </w:style>
  <w:style w:type="paragraph" w:customStyle="1" w:styleId="Vsebinatabele">
    <w:name w:val="Vsebina tabele"/>
    <w:basedOn w:val="Navaden"/>
    <w:uiPriority w:val="99"/>
    <w:rsid w:val="00493042"/>
    <w:pPr>
      <w:widowControl w:val="0"/>
      <w:suppressLineNumbers/>
      <w:suppressAutoHyphens/>
      <w:spacing w:after="0" w:line="240" w:lineRule="auto"/>
    </w:pPr>
    <w:rPr>
      <w:rFonts w:ascii="Times New Roman" w:eastAsia="Times New Roman" w:hAnsi="Times New Roman"/>
      <w:kern w:val="1"/>
      <w:sz w:val="24"/>
      <w:szCs w:val="24"/>
      <w:lang w:eastAsia="sl-SI"/>
    </w:rPr>
  </w:style>
  <w:style w:type="paragraph" w:styleId="Brezrazmikov">
    <w:name w:val="No Spacing"/>
    <w:uiPriority w:val="1"/>
    <w:qFormat/>
    <w:rsid w:val="00493042"/>
    <w:pPr>
      <w:spacing w:after="0" w:line="240" w:lineRule="auto"/>
    </w:pPr>
    <w:rPr>
      <w:rFonts w:ascii="Calibri" w:eastAsia="Calibri" w:hAnsi="Calibri" w:cs="Times New Roman"/>
    </w:rPr>
  </w:style>
  <w:style w:type="paragraph" w:styleId="Telobesedila-zamik3">
    <w:name w:val="Body Text Indent 3"/>
    <w:basedOn w:val="Navaden"/>
    <w:link w:val="Telobesedila-zamik3Znak"/>
    <w:uiPriority w:val="99"/>
    <w:semiHidden/>
    <w:unhideWhenUsed/>
    <w:rsid w:val="0049304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493042"/>
    <w:rPr>
      <w:rFonts w:ascii="Calibri" w:eastAsia="Calibri" w:hAnsi="Calibri" w:cs="Times New Roman"/>
      <w:sz w:val="16"/>
      <w:szCs w:val="16"/>
    </w:rPr>
  </w:style>
  <w:style w:type="table" w:styleId="Tabelamrea">
    <w:name w:val="Table Grid"/>
    <w:basedOn w:val="Navadnatabela"/>
    <w:uiPriority w:val="59"/>
    <w:rsid w:val="00493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BD5E94"/>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BD5E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D5E9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7D07FA"/>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D07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308D60-DA9A-4968-A6A0-5A0C57444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14</Pages>
  <Words>2542</Words>
  <Characters>14496</Characters>
  <Application>Microsoft Office Word</Application>
  <DocSecurity>0</DocSecurity>
  <Lines>120</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44</cp:revision>
  <dcterms:created xsi:type="dcterms:W3CDTF">2021-07-19T08:31:00Z</dcterms:created>
  <dcterms:modified xsi:type="dcterms:W3CDTF">2025-09-03T11:06:00Z</dcterms:modified>
</cp:coreProperties>
</file>